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spacing w:line="360" w:lineRule="auto"/>
        <w:jc w:val="center"/>
        <w:rPr>
          <w:rFonts w:hint="eastAsia" w:eastAsia="宋体" w:cs="Times New Roman"/>
          <w:b/>
          <w:color w:val="auto"/>
          <w:kern w:val="2"/>
          <w:sz w:val="28"/>
          <w:szCs w:val="28"/>
          <w:highlight w:val="none"/>
          <w:lang w:eastAsia="zh-CN"/>
        </w:rPr>
      </w:pPr>
      <w:r>
        <w:rPr>
          <w:rFonts w:hint="eastAsia" w:eastAsia="宋体" w:cs="Times New Roman"/>
          <w:b/>
          <w:color w:val="auto"/>
          <w:kern w:val="2"/>
          <w:sz w:val="28"/>
          <w:szCs w:val="28"/>
          <w:highlight w:val="none"/>
          <w:lang w:eastAsia="zh-CN"/>
        </w:rPr>
        <w:t>翁源县管道天然气管网系统及配套设施建设项目-翁城LNG气化站</w:t>
      </w:r>
    </w:p>
    <w:p>
      <w:pPr>
        <w:widowControl w:val="0"/>
        <w:adjustRightInd w:val="0"/>
        <w:snapToGrid w:val="0"/>
        <w:spacing w:line="360" w:lineRule="auto"/>
        <w:jc w:val="center"/>
        <w:rPr>
          <w:rFonts w:eastAsia="宋体" w:cs="Times New Roman"/>
          <w:b/>
          <w:color w:val="auto"/>
          <w:kern w:val="2"/>
          <w:sz w:val="28"/>
          <w:szCs w:val="28"/>
          <w:highlight w:val="none"/>
        </w:rPr>
      </w:pPr>
      <w:r>
        <w:rPr>
          <w:rFonts w:hint="eastAsia" w:eastAsia="宋体" w:cs="Times New Roman"/>
          <w:b/>
          <w:color w:val="auto"/>
          <w:kern w:val="2"/>
          <w:sz w:val="28"/>
          <w:szCs w:val="28"/>
          <w:highlight w:val="none"/>
          <w:lang w:eastAsia="zh-CN"/>
        </w:rPr>
        <w:t>排污泵、消防水泵及配套控制柜</w:t>
      </w:r>
      <w:r>
        <w:rPr>
          <w:rFonts w:hint="eastAsia" w:eastAsia="宋体" w:cs="Times New Roman"/>
          <w:b/>
          <w:color w:val="auto"/>
          <w:kern w:val="2"/>
          <w:sz w:val="28"/>
          <w:szCs w:val="28"/>
          <w:highlight w:val="none"/>
        </w:rPr>
        <w:t>购置</w:t>
      </w:r>
    </w:p>
    <w:p>
      <w:pPr>
        <w:pStyle w:val="30"/>
        <w:jc w:val="center"/>
        <w:rPr>
          <w:rFonts w:hint="eastAsia" w:ascii="宋体" w:hAnsi="宋体" w:eastAsia="宋体" w:cs="Times New Roman"/>
          <w:b/>
          <w:color w:val="auto"/>
          <w:kern w:val="2"/>
          <w:sz w:val="28"/>
          <w:szCs w:val="28"/>
          <w:highlight w:val="none"/>
          <w:shd w:val="clear" w:color="auto" w:fill="auto"/>
          <w:lang w:val="en-US" w:eastAsia="zh-CN" w:bidi="ar-SA"/>
        </w:rPr>
      </w:pPr>
      <w:r>
        <w:rPr>
          <w:rFonts w:hint="eastAsia" w:ascii="宋体" w:hAnsi="宋体" w:eastAsia="宋体" w:cs="Times New Roman"/>
          <w:b/>
          <w:color w:val="auto"/>
          <w:kern w:val="2"/>
          <w:sz w:val="28"/>
          <w:szCs w:val="28"/>
          <w:highlight w:val="none"/>
          <w:shd w:val="clear" w:color="auto" w:fill="auto"/>
          <w:lang w:val="en-US" w:eastAsia="zh-CN" w:bidi="ar-SA"/>
        </w:rPr>
        <w:t>技术规范书</w:t>
      </w:r>
    </w:p>
    <w:p>
      <w:pPr>
        <w:pStyle w:val="5"/>
        <w:numPr>
          <w:ilvl w:val="0"/>
          <w:numId w:val="0"/>
        </w:numPr>
        <w:spacing w:before="140" w:after="140" w:line="360" w:lineRule="auto"/>
        <w:ind w:leftChars="0"/>
        <w:jc w:val="center"/>
        <w:rPr>
          <w:rFonts w:ascii="宋体" w:hAnsi="宋体" w:eastAsia="宋体" w:cs="宋体"/>
          <w:color w:val="063F86"/>
        </w:rPr>
      </w:pPr>
      <w:bookmarkStart w:id="0" w:name="_Toc371325475"/>
      <w:bookmarkStart w:id="1" w:name="_Toc362615019"/>
      <w:bookmarkStart w:id="2" w:name="_Toc17509"/>
    </w:p>
    <w:p/>
    <w:p>
      <w:pPr>
        <w:numPr>
          <w:ilvl w:val="0"/>
          <w:numId w:val="0"/>
        </w:numPr>
        <w:spacing w:line="480" w:lineRule="exact"/>
        <w:ind w:leftChars="200"/>
        <w:rPr>
          <w:rFonts w:hint="eastAsia" w:ascii="宋体" w:hAnsi="宋体" w:eastAsia="宋体" w:cs="宋体"/>
          <w:color w:val="000000"/>
          <w:sz w:val="21"/>
          <w:szCs w:val="21"/>
          <w:lang w:val="en-US" w:eastAsia="zh-CN" w:bidi="ar"/>
        </w:rPr>
      </w:pPr>
      <w:r>
        <w:rPr>
          <w:rFonts w:hint="eastAsia" w:eastAsia="等线"/>
          <w:b/>
          <w:bCs/>
          <w:sz w:val="24"/>
          <w:lang w:val="en-US" w:eastAsia="zh-CN"/>
        </w:rPr>
        <w:t>1.1、</w:t>
      </w:r>
      <w:r>
        <w:rPr>
          <w:rFonts w:hint="eastAsia" w:ascii="宋体" w:hAnsi="宋体" w:eastAsia="宋体" w:cs="宋体"/>
          <w:color w:val="auto"/>
          <w:sz w:val="24"/>
          <w:szCs w:val="24"/>
          <w:shd w:val="clear" w:color="auto" w:fill="auto"/>
          <w:lang w:val="en-US" w:eastAsia="zh-CN" w:bidi="ar-SA"/>
        </w:rPr>
        <w:t>投标设备必须是经中国国家认证许可监督管理委员会批准的第三方检测机构（具备CMA\CAL认证）检验合格的产品，投标提供相关检测报告；</w:t>
      </w:r>
    </w:p>
    <w:p>
      <w:pPr>
        <w:spacing w:line="480" w:lineRule="exact"/>
        <w:ind w:firstLine="480" w:firstLineChars="200"/>
        <w:rPr>
          <w:rFonts w:hint="default" w:eastAsia="等线"/>
          <w:b/>
          <w:bCs/>
          <w:sz w:val="24"/>
          <w:lang w:val="en-US" w:eastAsia="zh-CN"/>
        </w:rPr>
      </w:pPr>
      <w:r>
        <w:rPr>
          <w:rFonts w:hint="eastAsia" w:eastAsia="等线"/>
          <w:b/>
          <w:bCs/>
          <w:sz w:val="24"/>
          <w:lang w:val="en-US" w:eastAsia="zh-CN"/>
        </w:rPr>
        <w:t>1.2、供货范围</w:t>
      </w:r>
    </w:p>
    <w:tbl>
      <w:tblPr>
        <w:tblStyle w:val="77"/>
        <w:tblW w:w="892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814"/>
        <w:gridCol w:w="2550"/>
        <w:gridCol w:w="600"/>
        <w:gridCol w:w="1164"/>
        <w:gridCol w:w="915"/>
        <w:gridCol w:w="1470"/>
        <w:gridCol w:w="14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631" w:hRule="atLeast"/>
          <w:jc w:val="center"/>
        </w:trPr>
        <w:tc>
          <w:tcPr>
            <w:tcW w:w="8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名    称</w:t>
            </w:r>
          </w:p>
        </w:tc>
        <w:tc>
          <w:tcPr>
            <w:tcW w:w="25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型号及参数</w:t>
            </w:r>
          </w:p>
        </w:tc>
        <w:tc>
          <w:tcPr>
            <w:tcW w:w="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数量</w:t>
            </w:r>
          </w:p>
        </w:tc>
        <w:tc>
          <w:tcPr>
            <w:tcW w:w="116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机械密封</w:t>
            </w:r>
          </w:p>
        </w:tc>
        <w:tc>
          <w:tcPr>
            <w:tcW w:w="9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轴材质</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泵壳、叶轮材质</w:t>
            </w:r>
          </w:p>
        </w:tc>
        <w:tc>
          <w:tcPr>
            <w:tcW w:w="141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电机功率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631" w:hRule="atLeast"/>
          <w:jc w:val="center"/>
        </w:trPr>
        <w:tc>
          <w:tcPr>
            <w:tcW w:w="8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工艺消防泵</w:t>
            </w:r>
          </w:p>
        </w:tc>
        <w:tc>
          <w:tcPr>
            <w:tcW w:w="25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lang w:val="en-US" w:eastAsia="zh-CN"/>
              </w:rPr>
            </w:pPr>
            <w:r>
              <w:rPr>
                <w:rFonts w:hint="eastAsia"/>
                <w:lang w:val="en-US" w:eastAsia="zh-CN"/>
              </w:rPr>
              <w:t>XBD6.1/80-200-410（L）</w:t>
            </w:r>
          </w:p>
          <w:p>
            <w:pPr>
              <w:pStyle w:val="30"/>
              <w:ind w:firstLine="440" w:firstLineChars="200"/>
              <w:rPr>
                <w:rFonts w:hint="eastAsia"/>
                <w:lang w:val="en-US" w:eastAsia="zh-CN"/>
              </w:rPr>
            </w:pPr>
            <w:r>
              <w:rPr>
                <w:rFonts w:hint="eastAsia" w:ascii="宋体" w:hAnsi="宋体" w:eastAsia="宋体" w:cs="宋体"/>
                <w:i w:val="0"/>
                <w:color w:val="000000"/>
                <w:kern w:val="0"/>
                <w:sz w:val="22"/>
                <w:szCs w:val="22"/>
                <w:u w:val="none"/>
                <w:shd w:val="clear"/>
                <w:lang w:val="en-US" w:eastAsia="zh-CN" w:bidi="ar"/>
              </w:rPr>
              <w:t>Q=80L/S  H=61m</w:t>
            </w:r>
          </w:p>
        </w:tc>
        <w:tc>
          <w:tcPr>
            <w:tcW w:w="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2</w:t>
            </w:r>
          </w:p>
        </w:tc>
        <w:tc>
          <w:tcPr>
            <w:tcW w:w="116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color w:val="000000"/>
                <w:sz w:val="22"/>
                <w:szCs w:val="22"/>
                <w:lang w:val="en-US" w:eastAsia="zh-CN"/>
              </w:rPr>
              <w:t>碳化硅对石墨</w:t>
            </w:r>
          </w:p>
        </w:tc>
        <w:tc>
          <w:tcPr>
            <w:tcW w:w="9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2Cr13</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泵壳铸铁</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叶轮304</w:t>
            </w:r>
          </w:p>
        </w:tc>
        <w:tc>
          <w:tcPr>
            <w:tcW w:w="141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67.5kw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631" w:hRule="atLeast"/>
          <w:jc w:val="center"/>
        </w:trPr>
        <w:tc>
          <w:tcPr>
            <w:tcW w:w="8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室外消防系统增压稳压设备</w:t>
            </w:r>
          </w:p>
        </w:tc>
        <w:tc>
          <w:tcPr>
            <w:tcW w:w="25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eastAsia="等线"/>
                <w:lang w:eastAsia="zh-CN"/>
              </w:rPr>
            </w:pPr>
            <w:r>
              <w:rPr>
                <w:rFonts w:hint="eastAsia"/>
              </w:rPr>
              <w:t>XW(L)-</w:t>
            </w:r>
            <w:r>
              <w:rPr>
                <w:rFonts w:hint="eastAsia"/>
              </w:rPr>
              <w:fldChar w:fldCharType="begin"/>
            </w:r>
            <w:r>
              <w:rPr>
                <w:rFonts w:hint="eastAsia"/>
              </w:rPr>
              <w:instrText xml:space="preserve"> = 2 \* ROMAN \* MERGEFORMAT </w:instrText>
            </w:r>
            <w:r>
              <w:rPr>
                <w:rFonts w:hint="eastAsia"/>
              </w:rPr>
              <w:fldChar w:fldCharType="separate"/>
            </w:r>
            <w:r>
              <w:t>II</w:t>
            </w:r>
            <w:r>
              <w:rPr>
                <w:rFonts w:hint="eastAsia"/>
              </w:rPr>
              <w:fldChar w:fldCharType="end"/>
            </w:r>
            <w:r>
              <w:rPr>
                <w:rFonts w:hint="eastAsia"/>
              </w:rPr>
              <w:t>-</w:t>
            </w:r>
            <w:r>
              <w:rPr>
                <w:rFonts w:hint="eastAsia"/>
                <w:lang w:val="en-US" w:eastAsia="zh-CN"/>
              </w:rPr>
              <w:t>5</w:t>
            </w:r>
            <w:r>
              <w:t>-</w:t>
            </w:r>
            <w:r>
              <w:rPr>
                <w:rFonts w:hint="eastAsia"/>
                <w:lang w:val="en-US" w:eastAsia="zh-CN"/>
              </w:rPr>
              <w:t>80</w:t>
            </w:r>
            <w:r>
              <w:t>-</w:t>
            </w:r>
            <w:r>
              <w:rPr>
                <w:rFonts w:hint="eastAsia"/>
                <w:lang w:val="en-US" w:eastAsia="zh-CN"/>
              </w:rPr>
              <w:t>G</w:t>
            </w:r>
            <w:r>
              <w:t>DL</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shd w:val="clear"/>
                <w:lang w:val="en-US" w:eastAsia="zh-CN" w:bidi="ar"/>
              </w:rPr>
            </w:pPr>
            <w:r>
              <w:rPr>
                <w:rFonts w:hint="eastAsia" w:ascii="宋体" w:hAnsi="宋体" w:eastAsia="宋体" w:cs="宋体"/>
                <w:i w:val="0"/>
                <w:color w:val="000000"/>
                <w:kern w:val="0"/>
                <w:sz w:val="22"/>
                <w:szCs w:val="22"/>
                <w:u w:val="none"/>
                <w:shd w:val="clear"/>
                <w:lang w:val="en-US" w:eastAsia="zh-CN" w:bidi="ar"/>
              </w:rPr>
              <w:t>Q=</w:t>
            </w:r>
            <w:r>
              <w:rPr>
                <w:rFonts w:hint="eastAsia" w:eastAsia="宋体" w:cs="宋体"/>
                <w:i w:val="0"/>
                <w:color w:val="000000"/>
                <w:kern w:val="0"/>
                <w:sz w:val="22"/>
                <w:szCs w:val="22"/>
                <w:u w:val="none"/>
                <w:shd w:val="clear"/>
                <w:lang w:val="en-US" w:eastAsia="zh-CN" w:bidi="ar"/>
              </w:rPr>
              <w:t>5</w:t>
            </w:r>
            <w:r>
              <w:rPr>
                <w:rFonts w:hint="eastAsia" w:ascii="宋体" w:hAnsi="宋体" w:eastAsia="宋体" w:cs="宋体"/>
                <w:i w:val="0"/>
                <w:color w:val="000000"/>
                <w:kern w:val="0"/>
                <w:sz w:val="22"/>
                <w:szCs w:val="22"/>
                <w:u w:val="none"/>
                <w:shd w:val="clear"/>
                <w:lang w:val="en-US" w:eastAsia="zh-CN" w:bidi="ar"/>
              </w:rPr>
              <w:t>L/S  H=</w:t>
            </w:r>
            <w:r>
              <w:rPr>
                <w:rFonts w:hint="eastAsia" w:eastAsia="宋体" w:cs="宋体"/>
                <w:i w:val="0"/>
                <w:color w:val="000000"/>
                <w:kern w:val="0"/>
                <w:sz w:val="22"/>
                <w:szCs w:val="22"/>
                <w:u w:val="none"/>
                <w:shd w:val="clear"/>
                <w:lang w:val="en-US" w:eastAsia="zh-CN" w:bidi="ar"/>
              </w:rPr>
              <w:t>66.5</w:t>
            </w:r>
            <w:r>
              <w:rPr>
                <w:rFonts w:hint="eastAsia" w:ascii="宋体" w:hAnsi="宋体" w:eastAsia="宋体" w:cs="宋体"/>
                <w:i w:val="0"/>
                <w:color w:val="000000"/>
                <w:kern w:val="0"/>
                <w:sz w:val="22"/>
                <w:szCs w:val="22"/>
                <w:u w:val="none"/>
                <w:shd w:val="clear"/>
                <w:lang w:val="en-US" w:eastAsia="zh-CN" w:bidi="ar"/>
              </w:rPr>
              <w:t>m</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shd w:val="clear"/>
                <w:lang w:val="en-US" w:eastAsia="zh-CN" w:bidi="ar"/>
              </w:rPr>
              <w:t>隔膜气压罐有效容积≥450L，压力等级1.6MPa</w:t>
            </w:r>
          </w:p>
        </w:tc>
        <w:tc>
          <w:tcPr>
            <w:tcW w:w="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2</w:t>
            </w:r>
          </w:p>
        </w:tc>
        <w:tc>
          <w:tcPr>
            <w:tcW w:w="116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w:t>
            </w:r>
          </w:p>
        </w:tc>
        <w:tc>
          <w:tcPr>
            <w:tcW w:w="9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w:t>
            </w:r>
          </w:p>
        </w:tc>
        <w:tc>
          <w:tcPr>
            <w:tcW w:w="141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default"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7.5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142" w:hRule="atLeast"/>
          <w:jc w:val="center"/>
        </w:trPr>
        <w:tc>
          <w:tcPr>
            <w:tcW w:w="8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color w:val="000000"/>
                <w:sz w:val="18"/>
                <w:szCs w:val="18"/>
                <w:lang w:eastAsia="zh-CN"/>
              </w:rPr>
            </w:pPr>
            <w:r>
              <w:rPr>
                <w:rFonts w:hint="eastAsia" w:ascii="宋体" w:hAnsi="宋体" w:eastAsia="宋体" w:cs="宋体"/>
                <w:b w:val="0"/>
                <w:bCs/>
                <w:i w:val="0"/>
                <w:color w:val="000000"/>
                <w:kern w:val="0"/>
                <w:sz w:val="22"/>
                <w:szCs w:val="22"/>
                <w:u w:val="none"/>
                <w:lang w:val="en-US" w:eastAsia="zh-CN" w:bidi="ar"/>
              </w:rPr>
              <w:t>潜水排污泵</w:t>
            </w:r>
          </w:p>
        </w:tc>
        <w:tc>
          <w:tcPr>
            <w:tcW w:w="25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200WQ180-1</w:t>
            </w:r>
            <w:r>
              <w:rPr>
                <w:rFonts w:hint="eastAsia" w:eastAsia="宋体" w:cs="宋体"/>
                <w:i w:val="0"/>
                <w:color w:val="000000"/>
                <w:kern w:val="0"/>
                <w:sz w:val="22"/>
                <w:szCs w:val="22"/>
                <w:u w:val="none"/>
                <w:lang w:val="en-US" w:eastAsia="zh-CN" w:bidi="ar"/>
              </w:rPr>
              <w:t>0</w:t>
            </w:r>
            <w:r>
              <w:rPr>
                <w:rFonts w:hint="eastAsia" w:ascii="宋体" w:hAnsi="宋体" w:eastAsia="宋体" w:cs="宋体"/>
                <w:i w:val="0"/>
                <w:color w:val="000000"/>
                <w:kern w:val="0"/>
                <w:sz w:val="22"/>
                <w:szCs w:val="22"/>
                <w:u w:val="none"/>
                <w:lang w:val="en-US" w:eastAsia="zh-CN" w:bidi="ar"/>
              </w:rPr>
              <w:t xml:space="preserve">-11 </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Q=</w:t>
            </w:r>
            <w:r>
              <w:rPr>
                <w:rFonts w:hint="eastAsia" w:eastAsia="宋体" w:cs="宋体"/>
                <w:i w:val="0"/>
                <w:color w:val="000000"/>
                <w:kern w:val="0"/>
                <w:sz w:val="22"/>
                <w:szCs w:val="22"/>
                <w:u w:val="none"/>
                <w:lang w:val="en-US" w:eastAsia="zh-CN" w:bidi="ar"/>
              </w:rPr>
              <w:t>180</w:t>
            </w:r>
            <w:r>
              <w:rPr>
                <w:rFonts w:hint="eastAsia" w:ascii="宋体" w:hAnsi="宋体" w:eastAsia="宋体" w:cs="宋体"/>
                <w:i w:val="0"/>
                <w:color w:val="000000"/>
                <w:kern w:val="0"/>
                <w:sz w:val="22"/>
                <w:szCs w:val="22"/>
                <w:u w:val="none"/>
                <w:lang w:val="en-US" w:eastAsia="zh-CN" w:bidi="ar"/>
              </w:rPr>
              <w:t>m</w:t>
            </w:r>
            <w:r>
              <w:rPr>
                <w:rFonts w:hint="eastAsia" w:ascii="宋体" w:hAnsi="宋体" w:eastAsia="宋体" w:cs="宋体"/>
                <w:i w:val="0"/>
                <w:color w:val="000000"/>
                <w:kern w:val="0"/>
                <w:sz w:val="22"/>
                <w:szCs w:val="22"/>
                <w:u w:val="none"/>
                <w:vertAlign w:val="superscript"/>
                <w:lang w:val="en-US" w:eastAsia="zh-CN" w:bidi="ar"/>
              </w:rPr>
              <w:t xml:space="preserve">3 </w:t>
            </w:r>
            <w:r>
              <w:rPr>
                <w:rFonts w:hint="eastAsia" w:ascii="宋体" w:hAnsi="宋体" w:eastAsia="宋体" w:cs="宋体"/>
                <w:i w:val="0"/>
                <w:color w:val="000000"/>
                <w:kern w:val="0"/>
                <w:sz w:val="22"/>
                <w:szCs w:val="22"/>
                <w:u w:val="none"/>
                <w:lang w:val="en-US" w:eastAsia="zh-CN" w:bidi="ar"/>
              </w:rPr>
              <w:t>/h H=</w:t>
            </w:r>
            <w:r>
              <w:rPr>
                <w:rFonts w:hint="eastAsia" w:eastAsia="宋体" w:cs="宋体"/>
                <w:i w:val="0"/>
                <w:color w:val="000000"/>
                <w:kern w:val="0"/>
                <w:sz w:val="22"/>
                <w:szCs w:val="22"/>
                <w:u w:val="none"/>
                <w:lang w:val="en-US" w:eastAsia="zh-CN" w:bidi="ar"/>
              </w:rPr>
              <w:t>10</w:t>
            </w:r>
            <w:r>
              <w:rPr>
                <w:rFonts w:hint="eastAsia" w:ascii="宋体" w:hAnsi="宋体" w:eastAsia="宋体" w:cs="宋体"/>
                <w:i w:val="0"/>
                <w:color w:val="000000"/>
                <w:kern w:val="0"/>
                <w:sz w:val="22"/>
                <w:szCs w:val="22"/>
                <w:u w:val="none"/>
                <w:lang w:val="en-US" w:eastAsia="zh-CN" w:bidi="ar"/>
              </w:rPr>
              <w:t>m</w:t>
            </w:r>
          </w:p>
        </w:tc>
        <w:tc>
          <w:tcPr>
            <w:tcW w:w="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i w:val="0"/>
                <w:color w:val="000000"/>
                <w:kern w:val="0"/>
                <w:sz w:val="22"/>
                <w:szCs w:val="22"/>
                <w:u w:val="none"/>
                <w:lang w:val="en-US" w:eastAsia="zh-CN" w:bidi="ar"/>
              </w:rPr>
            </w:pPr>
            <w:r>
              <w:rPr>
                <w:rFonts w:hint="eastAsia" w:eastAsia="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 xml:space="preserve"> </w:t>
            </w:r>
          </w:p>
        </w:tc>
        <w:tc>
          <w:tcPr>
            <w:tcW w:w="116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碳化硅对石墨</w:t>
            </w:r>
          </w:p>
        </w:tc>
        <w:tc>
          <w:tcPr>
            <w:tcW w:w="91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left="-120" w:leftChars="-50" w:right="-120" w:rightChars="-50" w:firstLine="0" w:firstLineChars="0"/>
              <w:jc w:val="center"/>
              <w:textAlignment w:val="auto"/>
              <w:outlineLvl w:val="9"/>
              <w:rPr>
                <w:rFonts w:hint="default" w:ascii="宋体" w:hAnsi="宋体" w:eastAsia="宋体" w:cs="宋体"/>
                <w:color w:val="000000"/>
                <w:sz w:val="22"/>
                <w:szCs w:val="22"/>
                <w:lang w:val="en-US" w:eastAsia="zh-CN"/>
              </w:rPr>
            </w:pPr>
            <w:r>
              <w:rPr>
                <w:rFonts w:hint="eastAsia" w:eastAsia="宋体" w:cs="宋体"/>
                <w:color w:val="000000"/>
                <w:sz w:val="22"/>
                <w:szCs w:val="22"/>
                <w:lang w:val="en-US" w:eastAsia="zh-CN"/>
              </w:rPr>
              <w:t>45#</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120" w:rightChars="-50" w:firstLine="0" w:firstLineChars="0"/>
              <w:jc w:val="center"/>
              <w:textAlignment w:val="auto"/>
              <w:outlineLvl w:val="9"/>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铸铁</w:t>
            </w:r>
          </w:p>
        </w:tc>
        <w:tc>
          <w:tcPr>
            <w:tcW w:w="141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right="-120" w:rightChars="-50" w:firstLine="0" w:firstLineChars="0"/>
              <w:jc w:val="center"/>
              <w:textAlignment w:val="auto"/>
              <w:outlineLvl w:val="9"/>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11kw防爆</w:t>
            </w:r>
          </w:p>
          <w:p>
            <w:pPr>
              <w:keepNext w:val="0"/>
              <w:keepLines w:val="0"/>
              <w:pageBreakBefore w:val="0"/>
              <w:widowControl w:val="0"/>
              <w:kinsoku/>
              <w:wordWrap/>
              <w:overflowPunct/>
              <w:topLinePunct w:val="0"/>
              <w:autoSpaceDE/>
              <w:autoSpaceDN/>
              <w:bidi w:val="0"/>
              <w:adjustRightInd/>
              <w:snapToGrid/>
              <w:spacing w:line="360" w:lineRule="exact"/>
              <w:ind w:right="-120" w:rightChars="-50" w:firstLine="0" w:firstLineChars="0"/>
              <w:jc w:val="center"/>
              <w:textAlignment w:val="auto"/>
              <w:outlineLvl w:val="9"/>
              <w:rPr>
                <w:rFonts w:hint="default" w:ascii="宋体" w:hAnsi="宋体" w:eastAsia="宋体" w:cs="宋体"/>
                <w:color w:val="000000"/>
                <w:sz w:val="22"/>
                <w:szCs w:val="22"/>
                <w:lang w:val="en-US" w:eastAsia="zh-CN"/>
              </w:rPr>
            </w:pPr>
            <w:r>
              <w:rPr>
                <w:rFonts w:hint="default" w:ascii="宋体" w:hAnsi="宋体" w:eastAsia="宋体" w:cs="宋体"/>
                <w:color w:val="000000"/>
                <w:sz w:val="22"/>
                <w:szCs w:val="22"/>
                <w:lang w:val="en-US" w:eastAsia="zh-CN"/>
              </w:rPr>
              <w:t>防爆等级为EXDⅡ BT4-Gb</w:t>
            </w:r>
          </w:p>
        </w:tc>
      </w:tr>
    </w:tbl>
    <w:p>
      <w:pPr>
        <w:pStyle w:val="30"/>
        <w:numPr>
          <w:ilvl w:val="0"/>
          <w:numId w:val="0"/>
        </w:numPr>
        <w:ind w:leftChars="0" w:firstLine="482" w:firstLineChars="200"/>
        <w:rPr>
          <w:rFonts w:hint="eastAsia" w:hAnsi="Courier New"/>
          <w:b/>
          <w:bCs/>
          <w:sz w:val="24"/>
          <w:lang w:val="en-US" w:eastAsia="zh-CN"/>
        </w:rPr>
      </w:pPr>
    </w:p>
    <w:p>
      <w:pPr>
        <w:spacing w:line="480" w:lineRule="exact"/>
        <w:ind w:firstLine="480" w:firstLineChars="200"/>
        <w:rPr>
          <w:rFonts w:hint="eastAsia" w:eastAsia="等线"/>
          <w:b/>
          <w:bCs/>
          <w:sz w:val="24"/>
          <w:lang w:val="en-US" w:eastAsia="zh-CN"/>
        </w:rPr>
      </w:pPr>
      <w:r>
        <w:rPr>
          <w:rFonts w:hint="eastAsia" w:eastAsia="等线"/>
          <w:b/>
          <w:bCs/>
          <w:sz w:val="24"/>
          <w:lang w:val="en-US" w:eastAsia="zh-CN"/>
        </w:rPr>
        <w:t>1.3、引用标准</w:t>
      </w:r>
      <w:bookmarkStart w:id="6" w:name="_GoBack"/>
      <w:bookmarkEnd w:id="6"/>
    </w:p>
    <w:p>
      <w:pPr>
        <w:pStyle w:val="30"/>
        <w:numPr>
          <w:ilvl w:val="0"/>
          <w:numId w:val="0"/>
        </w:numPr>
        <w:ind w:leftChars="200"/>
        <w:rPr>
          <w:rFonts w:hint="default"/>
          <w:lang w:val="en-US" w:eastAsia="zh-CN"/>
        </w:rPr>
      </w:pP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HCRJ 033–1998       《潜水排污泵》 </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JB/T 8092–96        《小型潜水电泵》  </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GB/T 12785–2002     《潜水电泵试验方法》  </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GB/T16907            《离心泵技术条件》</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JB/T8097-99          《泵的振动测量与评价方法》</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JB/T8098-99          《泵的噪音测量与评价方法》</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GB/T3214-91          《泵流量的测定方法》</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GB755                《旋转电机基本技术条件》</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GB1993               《旋转电机冷却方法》</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GB997                《电机结构及安装型式代号》</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GB4826               《电机功率等级》</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GB1032               《三相异步电动机试验方法》</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GB3836·1-2000</w:t>
      </w:r>
      <w:r>
        <w:rPr>
          <w:rFonts w:hint="eastAsia" w:eastAsia="宋体" w:cs="宋体"/>
          <w:color w:val="auto"/>
          <w:sz w:val="24"/>
          <w:szCs w:val="24"/>
          <w:shd w:val="clear" w:color="auto" w:fill="auto"/>
          <w:lang w:val="en-US" w:eastAsia="zh-CN" w:bidi="ar-SA"/>
        </w:rPr>
        <w:t xml:space="preserve">       </w:t>
      </w:r>
      <w:r>
        <w:rPr>
          <w:rFonts w:hint="eastAsia" w:ascii="宋体" w:hAnsi="宋体" w:eastAsia="宋体" w:cs="宋体"/>
          <w:color w:val="auto"/>
          <w:sz w:val="24"/>
          <w:szCs w:val="24"/>
          <w:shd w:val="clear" w:color="auto" w:fill="auto"/>
          <w:lang w:val="en-US" w:eastAsia="zh-CN" w:bidi="ar-SA"/>
        </w:rPr>
        <w:t>《爆炸性环境用防爆电气设备通用技术要求》</w:t>
      </w:r>
    </w:p>
    <w:p>
      <w:pPr>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GB3836·2-2000</w:t>
      </w:r>
      <w:r>
        <w:rPr>
          <w:rFonts w:hint="eastAsia" w:eastAsia="宋体" w:cs="宋体"/>
          <w:color w:val="auto"/>
          <w:sz w:val="24"/>
          <w:szCs w:val="24"/>
          <w:shd w:val="clear" w:color="auto" w:fill="auto"/>
          <w:lang w:val="en-US" w:eastAsia="zh-CN" w:bidi="ar-SA"/>
        </w:rPr>
        <w:t xml:space="preserve">       </w:t>
      </w:r>
      <w:r>
        <w:rPr>
          <w:rFonts w:hint="eastAsia" w:ascii="宋体" w:hAnsi="宋体" w:eastAsia="宋体" w:cs="宋体"/>
          <w:color w:val="auto"/>
          <w:sz w:val="24"/>
          <w:szCs w:val="24"/>
          <w:shd w:val="clear" w:color="auto" w:fill="auto"/>
          <w:lang w:val="en-US" w:eastAsia="zh-CN" w:bidi="ar-SA"/>
        </w:rPr>
        <w:t>《爆炸性环境用防爆电气设备隔爆型电气设备 “d” 》</w:t>
      </w:r>
    </w:p>
    <w:p>
      <w:pPr>
        <w:pStyle w:val="30"/>
        <w:numPr>
          <w:ilvl w:val="0"/>
          <w:numId w:val="0"/>
        </w:numPr>
        <w:ind w:leftChars="0" w:firstLine="482" w:firstLineChars="200"/>
        <w:rPr>
          <w:rFonts w:hint="eastAsia" w:hAnsi="Courier New"/>
          <w:b/>
          <w:bCs/>
          <w:sz w:val="24"/>
          <w:lang w:val="en-US" w:eastAsia="zh-CN"/>
        </w:rPr>
      </w:pPr>
    </w:p>
    <w:p>
      <w:pPr>
        <w:spacing w:line="480" w:lineRule="exact"/>
        <w:ind w:firstLine="480" w:firstLineChars="200"/>
        <w:rPr>
          <w:rFonts w:hint="eastAsia" w:eastAsia="等线"/>
          <w:b/>
          <w:bCs/>
          <w:sz w:val="24"/>
          <w:lang w:val="en-US" w:eastAsia="zh-CN"/>
        </w:rPr>
      </w:pPr>
      <w:r>
        <w:rPr>
          <w:rFonts w:hint="eastAsia" w:eastAsia="等线"/>
          <w:b/>
          <w:bCs/>
          <w:sz w:val="24"/>
          <w:lang w:val="en-US" w:eastAsia="zh-CN"/>
        </w:rPr>
        <w:t>1.4、技术要求</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1.4.1  生产厂家必须通过国家质量体系认证。电机必须与水泵在厂内整装试验。电动机必须满足水泵的各项要求，各项性能指标符合国家标准及ISO的质量要求。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1.4.2  所投标的设备必须是国际或中华人民共和国的标准设备设计，设备必须有新出厂的质量证书。设备的设计、制造、安装、试验、运输、保管及运行必须符合相关国家标准和规范。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1.4.3  所供的设备、图纸、说明书及其它文件的计量单位使用国际单制(SI)。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1.4.4  所有螺栓、螺母、螺钉等紧固和有关管件的螺纹使用GB或ISO标准。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1.4.5 材料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用于设备及系统的材料，从强度、韧性和耐久性方面符合国家标准，没有任何缺陷，并适用于工作环境，并保证设备能连续正常运行。浸入水下部分的设备表面及运行部件防腐蚀，直接暴露于各种化学药剂中的部件抗老化、阳光及其他因素的影响。  采用的材料适合不同环境的防腐要求。</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1.4.6 铸件(铸钢件、铸铁件)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A、铸件不允许有影响使用性能的裂纹、疏松、缩孔等缺陷存在。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B、铸件不得用锤击、堵塞、涂添或浸渍等办法来修补渗漏和缺陷。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C、材料力学性能试验：试验形式和尺寸按GB6397和GB977的规定；试验方法按GB228和GB977、GB5675规定。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D、铸件的形状、尺寸、重量和偏差按JB280第I级和GB6414的规定。  </w:t>
      </w:r>
    </w:p>
    <w:p>
      <w:pPr>
        <w:pStyle w:val="72"/>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E、缺陷处理：灰铸铁件如有裂纹、疏松等缺陷不得焊补。铸钢件允许焊补，焊补的凹陷深度不超过壁厚10%或15毫米(取小值)，焊补的凹陷面积不大于65cm2，否则不得使用，铸件焊补后进行消除应力处理或热处理。 </w:t>
      </w:r>
    </w:p>
    <w:p>
      <w:pPr>
        <w:spacing w:line="360" w:lineRule="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1.4.7  泵的技术要求：</w:t>
      </w:r>
    </w:p>
    <w:p>
      <w:pPr>
        <w:spacing w:line="360" w:lineRule="auto"/>
        <w:ind w:right="3"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 泵在正常运行工况下，使其运行效率处于高效率区。在额定工况下运行时，泵的流量、扬程和效率等性能，都予以保证，且不应有负偏差。流量在额定值时，扬程偏差应在+3%范围内变化，关死点扬程允许偏差±3%。</w:t>
      </w:r>
    </w:p>
    <w:p>
      <w:pPr>
        <w:spacing w:line="360" w:lineRule="auto"/>
        <w:ind w:right="3"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2） 泵的性能曲线（流量—扬程曲线）变化应当平缓，从额定流量到零流量扬程升高不超过额定流量时扬程的25%。</w:t>
      </w:r>
    </w:p>
    <w:p>
      <w:pPr>
        <w:spacing w:line="360" w:lineRule="auto"/>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3）泵组在正常运行时（设计点），其轴承处振动值双幅不大于0.05mm（保证值），轴承温升不超过35℃，最高温度不应超过70℃。</w:t>
      </w:r>
    </w:p>
    <w:p>
      <w:pPr>
        <w:spacing w:line="360" w:lineRule="auto"/>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4）泵的第一临界转速不低于额定转速的125%。</w:t>
      </w:r>
    </w:p>
    <w:p>
      <w:pPr>
        <w:spacing w:line="360" w:lineRule="auto"/>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5）每台泵出厂前都要按照国家有关标准和规范，进行标准工厂测试，包括机械运行测试和性能测试。</w:t>
      </w:r>
    </w:p>
    <w:p>
      <w:pPr>
        <w:spacing w:line="360" w:lineRule="auto"/>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6）应针对本设备制造特点进行制造难点、风险分析，并提出有效解决方案，以此制订详细的设备制造、检验方案。</w:t>
      </w:r>
    </w:p>
    <w:p>
      <w:pPr>
        <w:spacing w:line="360" w:lineRule="auto"/>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7）泵的叶轮、转子或其它可拆部件与同型号泵应具有互换性。</w:t>
      </w:r>
    </w:p>
    <w:p>
      <w:pPr>
        <w:spacing w:line="360" w:lineRule="auto"/>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8）泵壳体内过流部件应能承受高速液流的冲刷，且能够承受瞬时热冲击的影响。</w:t>
      </w:r>
    </w:p>
    <w:p>
      <w:pPr>
        <w:spacing w:line="360" w:lineRule="auto"/>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9）叶轮精心设计，表面有足够的硬度，流道光滑，叶轮应做静平衡,静平衡精度不低于G6.3级。</w:t>
      </w:r>
    </w:p>
    <w:p>
      <w:pPr>
        <w:spacing w:line="360" w:lineRule="auto"/>
        <w:ind w:left="542" w:leftChars="199" w:hanging="64" w:hangingChars="27"/>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10）泵轴有较高的精度，最大挠度小于0.02mm。</w:t>
      </w:r>
    </w:p>
    <w:p>
      <w:pPr>
        <w:spacing w:line="360" w:lineRule="auto"/>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11）泵所有转动部件必须装在一起做动平衡试验,动平衡精度不低于G2.5级。</w:t>
      </w:r>
    </w:p>
    <w:p>
      <w:pPr>
        <w:spacing w:line="360" w:lineRule="auto"/>
        <w:ind w:firstLine="240" w:firstLineChars="1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12）泵出口采用法兰连接，法兰及密封面的形状和尺寸保证符合HG20592-97B的规定。</w:t>
      </w:r>
    </w:p>
    <w:p>
      <w:pPr>
        <w:spacing w:line="360" w:lineRule="auto"/>
        <w:ind w:firstLine="240" w:firstLineChars="1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13）泵的铸件不得有影响机械性能的铸造缺陷，铸铁件不得补焊；铸钢件如需补焊，必须将缺陷位置、大小、性质等告知甲方，甲方同意后方可施焊、加工。禁止用堵塞、锤击和浸渍的办法来修补受压铸件的渗漏处和缺陷。</w:t>
      </w:r>
    </w:p>
    <w:p>
      <w:pPr>
        <w:spacing w:line="360" w:lineRule="auto"/>
        <w:ind w:firstLine="240" w:firstLineChars="1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14）噪音的测量应遵守《工业企业噪声卫生标准》的规定。</w:t>
      </w:r>
    </w:p>
    <w:p>
      <w:pPr>
        <w:spacing w:line="360" w:lineRule="auto"/>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1.4.8  电动机的技术要求：</w:t>
      </w:r>
    </w:p>
    <w:p>
      <w:pPr>
        <w:tabs>
          <w:tab w:val="left" w:pos="567"/>
        </w:tabs>
        <w:snapToGrid w:val="0"/>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1）电动机由设备厂家负责配套，且必须保证与泵的运行条件和维护要求相一致。</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2）当频率为额定，且电源电压与额定值的偏差不超过±10%时，电动机应能输出额定功率；当电压为额定，且电源频率与额定值的偏差不超过±0．5Hz时，电动机应能输出额定功率。</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3）电动机应保证在80%额定电压下平稳启动，电动机启动电流倍数不大于6.5倍额定电流。</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4）电动机适合于全电压启动，为确保电动机在欠电压下自动启动，低压自启动电压为55%～60%的额定电压。</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5）在额定电压下，最大转矩对额定转矩之比的保证值为1.8倍。</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6）在额定功率、电压、频率时，功率因数的保证值在0.8以上，效率的保证值在90%以上。</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7）电动机能连续进行下列启动：冷态启动2次，热态启动1次。</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8）在额定电压下，电动机的堵转转矩应符合电动机的有关标准。</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9）在额定电压下，电动机启动过程中最低转矩的保证值应不低于0.5倍堵转转矩的保证值。</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10）电动机的振幅不超过国家标准。</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1.4.9  吊装附件  在设备主要部件上，均设供吊装用的吊耳、吊环等。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1.4.10  平衡件  所有旋转部件进行动平衡或静平衡试验，平衡质量符合要求。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1.4.11 防护、清扫及保护涂层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A、所有设备部件出厂前由设备厂家清扫干净，并根据设备部件的特点分别采用防护措施。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B、所有金属设备需涂漆保护表面，采用喷漆或抛光除锈，所用的磨料清洁干燥，喷射用的压缩空气经过过滤除去油水。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C、经除锈后的金属表面尽快涂装，一般定在四小时内涂装，晴天和正常天气条件下，最多不超过24小时。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1.4.12 设备涂漆用色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所供设备面漆色需统一，在合同签订后根据甲方提供色板用色。如无指定要求，由成交者根据常规厂标面漆色。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1.4.13 铭牌  </w:t>
      </w:r>
    </w:p>
    <w:p>
      <w:pPr>
        <w:spacing w:line="480" w:lineRule="exact"/>
        <w:ind w:firstLine="480" w:firstLineChars="200"/>
        <w:rPr>
          <w:rFonts w:hint="eastAsia" w:ascii="宋体" w:hAnsi="宋体" w:eastAsia="宋体" w:cs="宋体"/>
          <w:color w:val="auto"/>
          <w:sz w:val="24"/>
          <w:szCs w:val="24"/>
          <w:shd w:val="clear" w:color="auto" w:fill="auto"/>
          <w:lang w:val="en-US" w:eastAsia="zh-CN" w:bidi="ar-SA"/>
        </w:rPr>
      </w:pPr>
      <w:r>
        <w:rPr>
          <w:rFonts w:hint="eastAsia" w:ascii="宋体" w:hAnsi="宋体" w:eastAsia="宋体" w:cs="宋体"/>
          <w:color w:val="auto"/>
          <w:sz w:val="24"/>
          <w:szCs w:val="24"/>
          <w:shd w:val="clear" w:color="auto" w:fill="auto"/>
          <w:lang w:val="en-US" w:eastAsia="zh-CN" w:bidi="ar-SA"/>
        </w:rPr>
        <w:t xml:space="preserve">每台主要设备及附属设备均有永久性铭牌。铭牌上用易读和面板的方式显示制造厂名称、地址、设备出厂日期、编号、型号、规定参数、重量以及其它重要数据。直接指导运行人员操作的符号用双方事先同意的符号书写。 </w:t>
      </w:r>
    </w:p>
    <w:p>
      <w:pPr>
        <w:spacing w:line="480" w:lineRule="exact"/>
        <w:ind w:firstLine="480" w:firstLineChars="200"/>
        <w:rPr>
          <w:rFonts w:hint="eastAsia"/>
          <w:b/>
          <w:bCs/>
          <w:sz w:val="24"/>
          <w:lang w:val="en-US" w:eastAsia="zh-CN"/>
        </w:rPr>
      </w:pPr>
      <w:r>
        <w:rPr>
          <w:rFonts w:hint="eastAsia"/>
          <w:b/>
          <w:bCs/>
          <w:sz w:val="24"/>
          <w:lang w:val="en-US" w:eastAsia="zh-CN"/>
        </w:rPr>
        <w:t>1.5、消防泵及控制系统技术要求</w:t>
      </w:r>
    </w:p>
    <w:p>
      <w:pPr>
        <w:pStyle w:val="30"/>
        <w:ind w:firstLine="480" w:firstLineChars="20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消防设施性能必须满足审验合格的设计图纸要求与相关国家消防技术标准：《GB6245-2006消防泵》、《GB27898.3-2011</w:t>
      </w:r>
      <w:r>
        <w:rPr>
          <w:rFonts w:hint="eastAsia" w:ascii="宋体" w:hAnsi="宋体" w:eastAsia="宋体" w:cs="宋体"/>
          <w:sz w:val="24"/>
          <w:szCs w:val="24"/>
          <w:shd w:val="clear" w:color="auto" w:fill="auto"/>
          <w:lang w:val="en-US" w:eastAsia="zh-CN" w:bidi="ar-SA"/>
        </w:rPr>
        <w:fldChar w:fldCharType="begin"/>
      </w:r>
      <w:r>
        <w:rPr>
          <w:rFonts w:hint="eastAsia" w:ascii="宋体" w:hAnsi="宋体" w:eastAsia="宋体" w:cs="宋体"/>
          <w:sz w:val="24"/>
          <w:szCs w:val="24"/>
          <w:shd w:val="clear" w:color="auto" w:fill="auto"/>
          <w:lang w:val="en-US" w:eastAsia="zh-CN" w:bidi="ar-SA"/>
        </w:rPr>
        <w:instrText xml:space="preserve"> HYPERLINK "javascript:;" </w:instrText>
      </w:r>
      <w:r>
        <w:rPr>
          <w:rFonts w:hint="eastAsia" w:ascii="宋体" w:hAnsi="宋体" w:eastAsia="宋体" w:cs="宋体"/>
          <w:sz w:val="24"/>
          <w:szCs w:val="24"/>
          <w:shd w:val="clear" w:color="auto" w:fill="auto"/>
          <w:lang w:val="en-US" w:eastAsia="zh-CN" w:bidi="ar-SA"/>
        </w:rPr>
        <w:fldChar w:fldCharType="separate"/>
      </w:r>
      <w:r>
        <w:rPr>
          <w:rFonts w:hint="default" w:ascii="宋体" w:hAnsi="宋体" w:eastAsia="宋体" w:cs="宋体"/>
          <w:sz w:val="24"/>
          <w:szCs w:val="24"/>
          <w:shd w:val="clear" w:color="auto" w:fill="auto"/>
          <w:lang w:val="en-US" w:eastAsia="zh-CN" w:bidi="ar-SA"/>
        </w:rPr>
        <w:t>固定消防给水设备 第3部分：消防增压稳压给水设备</w:t>
      </w:r>
      <w:r>
        <w:rPr>
          <w:rFonts w:hint="default" w:ascii="宋体" w:hAnsi="宋体" w:eastAsia="宋体" w:cs="宋体"/>
          <w:sz w:val="24"/>
          <w:szCs w:val="24"/>
          <w:shd w:val="clear" w:color="auto" w:fill="auto"/>
          <w:lang w:val="en-US" w:eastAsia="zh-CN" w:bidi="ar-SA"/>
        </w:rPr>
        <w:fldChar w:fldCharType="end"/>
      </w:r>
      <w:r>
        <w:rPr>
          <w:rFonts w:hint="eastAsia" w:ascii="宋体" w:hAnsi="宋体" w:eastAsia="宋体" w:cs="宋体"/>
          <w:sz w:val="24"/>
          <w:szCs w:val="24"/>
          <w:shd w:val="clear" w:color="auto" w:fill="auto"/>
          <w:lang w:val="en-US" w:eastAsia="zh-CN" w:bidi="ar-SA"/>
        </w:rPr>
        <w:t>》、《GB16806-2006消防联动控制系统》。</w:t>
      </w:r>
    </w:p>
    <w:p>
      <w:pPr>
        <w:pStyle w:val="30"/>
        <w:ind w:firstLine="480" w:firstLineChars="20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消防水泵的性能应满足消防给水系统所需流量和压力的要求；</w:t>
      </w:r>
    </w:p>
    <w:p>
      <w:pPr>
        <w:pStyle w:val="30"/>
        <w:ind w:firstLine="480" w:firstLineChars="20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消防水泵所配驱动器的功劳应满足所选水泵流量和扬程性能曲线上任何一点运行所需功率的要求；</w:t>
      </w:r>
    </w:p>
    <w:p>
      <w:pPr>
        <w:pStyle w:val="30"/>
        <w:ind w:firstLine="480" w:firstLineChars="20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流量扬程性能曲线应为无驼峰、无拐点的光滑曲线，零流量时的压力不应该大于设计工作压力的140%，且宜大于设计工作压力的120%；</w:t>
      </w:r>
    </w:p>
    <w:p>
      <w:pPr>
        <w:pStyle w:val="30"/>
        <w:ind w:firstLine="480" w:firstLineChars="20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当出流量为设计流量的150%时，其出口压力不应该低于设计工作压力的65%。</w:t>
      </w:r>
    </w:p>
    <w:p>
      <w:pPr>
        <w:spacing w:line="480" w:lineRule="exact"/>
        <w:ind w:firstLine="480" w:firstLineChars="200"/>
        <w:rPr>
          <w:rFonts w:hint="eastAsia"/>
          <w:b/>
          <w:bCs/>
          <w:sz w:val="24"/>
          <w:lang w:val="en-US" w:eastAsia="zh-CN"/>
        </w:rPr>
      </w:pPr>
      <w:r>
        <w:rPr>
          <w:rFonts w:hint="eastAsia"/>
          <w:b/>
          <w:bCs/>
          <w:sz w:val="24"/>
          <w:lang w:val="en-US" w:eastAsia="zh-CN"/>
        </w:rPr>
        <w:t>1.6 、消防系统单独控制要求</w:t>
      </w:r>
    </w:p>
    <w:p>
      <w:pPr>
        <w:ind w:left="708" w:hanging="708" w:hangingChars="295"/>
        <w:rPr>
          <w:rFonts w:hint="eastAsia" w:ascii="宋体" w:hAnsi="宋体" w:eastAsia="宋体" w:cs="宋体"/>
          <w:sz w:val="24"/>
          <w:szCs w:val="24"/>
          <w:shd w:val="clear" w:color="auto" w:fill="auto"/>
          <w:lang w:val="en-US" w:eastAsia="zh-CN" w:bidi="ar-SA"/>
        </w:rPr>
      </w:pPr>
      <w:bookmarkStart w:id="3" w:name="_Toc419101042"/>
      <w:bookmarkStart w:id="4" w:name="_Toc419100914"/>
      <w:bookmarkStart w:id="5" w:name="_Toc419100721"/>
      <w:r>
        <w:rPr>
          <w:rFonts w:hint="eastAsia" w:ascii="宋体" w:hAnsi="宋体" w:eastAsia="宋体" w:cs="宋体"/>
          <w:sz w:val="24"/>
          <w:szCs w:val="24"/>
          <w:shd w:val="clear" w:color="auto" w:fill="auto"/>
          <w:lang w:val="en-US" w:eastAsia="zh-CN" w:bidi="ar-SA"/>
        </w:rPr>
        <w:t>1.6.1工艺消防泵一用一备，室内消火栓泵一用一备，工作水泵与备用水泵要定期轮换启动，故障时备用泵自投。</w:t>
      </w:r>
    </w:p>
    <w:bookmarkEnd w:id="3"/>
    <w:bookmarkEnd w:id="4"/>
    <w:bookmarkEnd w:id="5"/>
    <w:p>
      <w:pPr>
        <w:ind w:left="708" w:hanging="708" w:hangingChars="295"/>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1.6.2消防水泵应设置就地强制启停泵按钮，并应有保护装置。消防水泵控制箱设置在专用消防水泵控制室时防护等级不低于IP30；与消防水泵设置在同一空间时，其防护等级不应低于IP55，控制柜内防护等级不低于IP55。</w:t>
      </w:r>
    </w:p>
    <w:p>
      <w:pPr>
        <w:ind w:firstLine="0" w:firstLineChars="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1.6.3控制柜具有机械应急启泵功能。</w:t>
      </w:r>
    </w:p>
    <w:p>
      <w:pPr>
        <w:ind w:left="850" w:hanging="849" w:hangingChars="354"/>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1.6.4消防水泵（含工艺消防泵及室内消火栓）应能手动启停和自动启动，消防水泵控制柜在平时应使消防水泵处于自动启动状态。消防水泵不应设置自动停泵的控制功能，停泵应由具有管理权限的工作人员根据火灾扑救情况确定。</w:t>
      </w:r>
    </w:p>
    <w:p>
      <w:pPr>
        <w:ind w:firstLine="0" w:firstLineChars="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1.6.5消防水泵应确保从接到启泵信号到水泵正常运转的自动启动时间不应大于2min。</w:t>
      </w:r>
    </w:p>
    <w:p>
      <w:pPr>
        <w:ind w:left="850" w:hanging="849" w:hangingChars="354"/>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1.6.6消防水泵控制柜应设置机械应急启泵功能，并应保证在控制柜内的控制线路发生故障时由有管理权限的人员在紧急时启动消防水泵。机械应急启动时，应确保消防水泵在报警后5.0min内正常工作。</w:t>
      </w:r>
    </w:p>
    <w:p>
      <w:pPr>
        <w:ind w:left="708" w:hanging="708" w:hangingChars="295"/>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1.6.7巡检柜要符合国家消防法规标准，必须具有消防专业CCCF认证或者消防自愿认证，须为独立成套的柜体，与消防系统连接起到巡检作用。消防智能数字巡检装置,该设备具有主回路巡检及消防设备无压巡检两部分组成，可完成对主控回路及水泵的低频自动巡检，巡检时系统不增压。巡检时智能巡检控制器输出指令，智能巡检控制器输出巡检指令逐一对主回路接触器进行巡检，巡检返回信号取自于接触器的主辅助触点，反馈信号时间允许值不大于2S。主回路巡检完成后，巡检控制器会发生下一个</w:t>
      </w:r>
      <w:r>
        <w:rPr>
          <w:rFonts w:hint="eastAsia" w:ascii="宋体" w:hAnsi="宋体" w:eastAsia="宋体" w:cs="宋体"/>
          <w:sz w:val="24"/>
          <w:szCs w:val="24"/>
          <w:shd w:val="clear" w:color="auto" w:fill="auto"/>
          <w:lang w:val="en-US" w:eastAsia="zh-CN" w:bidi="ar-SA"/>
        </w:rPr>
        <w:fldChar w:fldCharType="begin"/>
      </w:r>
      <w:r>
        <w:rPr>
          <w:rFonts w:hint="eastAsia" w:ascii="宋体" w:hAnsi="宋体" w:eastAsia="宋体" w:cs="宋体"/>
          <w:sz w:val="24"/>
          <w:szCs w:val="24"/>
          <w:shd w:val="clear" w:color="auto" w:fill="auto"/>
          <w:lang w:val="en-US" w:eastAsia="zh-CN" w:bidi="ar-SA"/>
        </w:rPr>
        <w:instrText xml:space="preserve"> HYPERLINK "http://baike.baidu.com/subview/58157/58157.htm" \t "_blank" </w:instrText>
      </w:r>
      <w:r>
        <w:rPr>
          <w:rFonts w:hint="eastAsia" w:ascii="宋体" w:hAnsi="宋体" w:eastAsia="宋体" w:cs="宋体"/>
          <w:sz w:val="24"/>
          <w:szCs w:val="24"/>
          <w:shd w:val="clear" w:color="auto" w:fill="auto"/>
          <w:lang w:val="en-US" w:eastAsia="zh-CN" w:bidi="ar-SA"/>
        </w:rPr>
        <w:fldChar w:fldCharType="separate"/>
      </w:r>
      <w:r>
        <w:rPr>
          <w:rFonts w:hint="eastAsia" w:ascii="宋体" w:hAnsi="宋体" w:eastAsia="宋体" w:cs="宋体"/>
          <w:sz w:val="24"/>
          <w:szCs w:val="24"/>
          <w:shd w:val="clear" w:color="auto" w:fill="auto"/>
          <w:lang w:val="en-US" w:eastAsia="zh-CN" w:bidi="ar-SA"/>
        </w:rPr>
        <w:t>巡检</w:t>
      </w:r>
      <w:r>
        <w:rPr>
          <w:rFonts w:hint="eastAsia" w:ascii="宋体" w:hAnsi="宋体" w:eastAsia="宋体" w:cs="宋体"/>
          <w:sz w:val="24"/>
          <w:szCs w:val="24"/>
          <w:shd w:val="clear" w:color="auto" w:fill="auto"/>
          <w:lang w:val="en-US" w:eastAsia="zh-CN" w:bidi="ar-SA"/>
        </w:rPr>
        <w:fldChar w:fldCharType="end"/>
      </w:r>
      <w:r>
        <w:rPr>
          <w:rFonts w:hint="eastAsia" w:ascii="宋体" w:hAnsi="宋体" w:eastAsia="宋体" w:cs="宋体"/>
          <w:sz w:val="24"/>
          <w:szCs w:val="24"/>
          <w:shd w:val="clear" w:color="auto" w:fill="auto"/>
          <w:lang w:val="en-US" w:eastAsia="zh-CN" w:bidi="ar-SA"/>
        </w:rPr>
        <w:t>指令至无压巡检装置，该装置接到巡检指令后会依次对</w:t>
      </w:r>
      <w:r>
        <w:rPr>
          <w:rFonts w:hint="eastAsia" w:ascii="宋体" w:hAnsi="宋体" w:eastAsia="宋体" w:cs="宋体"/>
          <w:sz w:val="24"/>
          <w:szCs w:val="24"/>
          <w:shd w:val="clear" w:color="auto" w:fill="auto"/>
          <w:lang w:val="en-US" w:eastAsia="zh-CN" w:bidi="ar-SA"/>
        </w:rPr>
        <w:fldChar w:fldCharType="begin"/>
      </w:r>
      <w:r>
        <w:rPr>
          <w:rFonts w:hint="eastAsia" w:ascii="宋体" w:hAnsi="宋体" w:eastAsia="宋体" w:cs="宋体"/>
          <w:sz w:val="24"/>
          <w:szCs w:val="24"/>
          <w:shd w:val="clear" w:color="auto" w:fill="auto"/>
          <w:lang w:val="en-US" w:eastAsia="zh-CN" w:bidi="ar-SA"/>
        </w:rPr>
        <w:instrText xml:space="preserve"> HYPERLINK "http://baike.baidu.com/subview/764624/764624.htm" \t "_blank" </w:instrText>
      </w:r>
      <w:r>
        <w:rPr>
          <w:rFonts w:hint="eastAsia" w:ascii="宋体" w:hAnsi="宋体" w:eastAsia="宋体" w:cs="宋体"/>
          <w:sz w:val="24"/>
          <w:szCs w:val="24"/>
          <w:shd w:val="clear" w:color="auto" w:fill="auto"/>
          <w:lang w:val="en-US" w:eastAsia="zh-CN" w:bidi="ar-SA"/>
        </w:rPr>
        <w:fldChar w:fldCharType="separate"/>
      </w:r>
      <w:r>
        <w:rPr>
          <w:rFonts w:hint="eastAsia" w:ascii="宋体" w:hAnsi="宋体" w:eastAsia="宋体" w:cs="宋体"/>
          <w:sz w:val="24"/>
          <w:szCs w:val="24"/>
          <w:shd w:val="clear" w:color="auto" w:fill="auto"/>
          <w:lang w:val="en-US" w:eastAsia="zh-CN" w:bidi="ar-SA"/>
        </w:rPr>
        <w:t>消防水泵</w:t>
      </w:r>
      <w:r>
        <w:rPr>
          <w:rFonts w:hint="eastAsia" w:ascii="宋体" w:hAnsi="宋体" w:eastAsia="宋体" w:cs="宋体"/>
          <w:sz w:val="24"/>
          <w:szCs w:val="24"/>
          <w:shd w:val="clear" w:color="auto" w:fill="auto"/>
          <w:lang w:val="en-US" w:eastAsia="zh-CN" w:bidi="ar-SA"/>
        </w:rPr>
        <w:fldChar w:fldCharType="end"/>
      </w:r>
      <w:r>
        <w:rPr>
          <w:rFonts w:hint="eastAsia" w:ascii="宋体" w:hAnsi="宋体" w:eastAsia="宋体" w:cs="宋体"/>
          <w:sz w:val="24"/>
          <w:szCs w:val="24"/>
          <w:shd w:val="clear" w:color="auto" w:fill="auto"/>
          <w:lang w:val="en-US" w:eastAsia="zh-CN" w:bidi="ar-SA"/>
        </w:rPr>
        <w:t>进行低速无压巡检，每台消防水泵低速转动的时间不应小于2min。巡检时电机转速较低，系统不产生水压。整个巡检过程中如设备接到消防命令智能巡检控制器会立即发出停止巡检的指令，瞬时启动消防泵完成消防任务。消防水泵的双电源自动切换时间不应大于2秒。</w:t>
      </w:r>
    </w:p>
    <w:p>
      <w:pPr>
        <w:ind w:left="708" w:hanging="708" w:hangingChars="295"/>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1.6.8自动</w:t>
      </w:r>
      <w:r>
        <w:rPr>
          <w:rFonts w:hint="eastAsia" w:ascii="宋体" w:hAnsi="宋体" w:eastAsia="宋体" w:cs="宋体"/>
          <w:sz w:val="24"/>
          <w:szCs w:val="24"/>
          <w:shd w:val="clear" w:color="auto" w:fill="auto"/>
          <w:lang w:val="en-US" w:eastAsia="zh-CN" w:bidi="ar-SA"/>
        </w:rPr>
        <w:fldChar w:fldCharType="begin"/>
      </w:r>
      <w:r>
        <w:rPr>
          <w:rFonts w:hint="eastAsia" w:ascii="宋体" w:hAnsi="宋体" w:eastAsia="宋体" w:cs="宋体"/>
          <w:sz w:val="24"/>
          <w:szCs w:val="24"/>
          <w:shd w:val="clear" w:color="auto" w:fill="auto"/>
          <w:lang w:val="en-US" w:eastAsia="zh-CN" w:bidi="ar-SA"/>
        </w:rPr>
        <w:instrText xml:space="preserve"> HYPERLINK "http://baike.baidu.com/subview/58157/58157.htm" \t "_blank" </w:instrText>
      </w:r>
      <w:r>
        <w:rPr>
          <w:rFonts w:hint="eastAsia" w:ascii="宋体" w:hAnsi="宋体" w:eastAsia="宋体" w:cs="宋体"/>
          <w:sz w:val="24"/>
          <w:szCs w:val="24"/>
          <w:shd w:val="clear" w:color="auto" w:fill="auto"/>
          <w:lang w:val="en-US" w:eastAsia="zh-CN" w:bidi="ar-SA"/>
        </w:rPr>
        <w:fldChar w:fldCharType="separate"/>
      </w:r>
      <w:r>
        <w:rPr>
          <w:rFonts w:hint="eastAsia" w:ascii="宋体" w:hAnsi="宋体" w:eastAsia="宋体" w:cs="宋体"/>
          <w:sz w:val="24"/>
          <w:szCs w:val="24"/>
          <w:shd w:val="clear" w:color="auto" w:fill="auto"/>
          <w:lang w:val="en-US" w:eastAsia="zh-CN" w:bidi="ar-SA"/>
        </w:rPr>
        <w:t>巡检</w:t>
      </w:r>
      <w:r>
        <w:rPr>
          <w:rFonts w:hint="eastAsia" w:ascii="宋体" w:hAnsi="宋体" w:eastAsia="宋体" w:cs="宋体"/>
          <w:sz w:val="24"/>
          <w:szCs w:val="24"/>
          <w:shd w:val="clear" w:color="auto" w:fill="auto"/>
          <w:lang w:val="en-US" w:eastAsia="zh-CN" w:bidi="ar-SA"/>
        </w:rPr>
        <w:fldChar w:fldCharType="end"/>
      </w:r>
      <w:r>
        <w:rPr>
          <w:rFonts w:hint="eastAsia" w:ascii="宋体" w:hAnsi="宋体" w:eastAsia="宋体" w:cs="宋体"/>
          <w:sz w:val="24"/>
          <w:szCs w:val="24"/>
          <w:shd w:val="clear" w:color="auto" w:fill="auto"/>
          <w:lang w:val="en-US" w:eastAsia="zh-CN" w:bidi="ar-SA"/>
        </w:rPr>
        <w:t>装置控制功能：完成对消防泵低速自运巡检控制，巡检周期24小时，每次巡检单泵巡检时间为10分钟，巡检周期及巡检时间亦可根据实际要求从几分钟到几天任意调整。消防发生时，可编程控制器接到消防命令后会自动瞬时停止巡检，启动消防泵，消防结束手动关机。</w:t>
      </w:r>
    </w:p>
    <w:p>
      <w:pPr>
        <w:ind w:firstLine="0" w:firstLineChars="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1.6.9消防巡检柜必须实现以下功能：</w:t>
      </w:r>
    </w:p>
    <w:p>
      <w:pPr>
        <w:ind w:firstLine="0" w:firstLineChars="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1.6.9.1巡检时发生火灾会立即停止巡检，瞬时启动消防泵。</w:t>
      </w:r>
    </w:p>
    <w:p>
      <w:pPr>
        <w:ind w:firstLine="0" w:firstLineChars="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1.6.9.2功能齐全可完成消防主回路及</w:t>
      </w:r>
      <w:r>
        <w:rPr>
          <w:rFonts w:hint="eastAsia" w:ascii="宋体" w:hAnsi="宋体" w:eastAsia="宋体" w:cs="宋体"/>
          <w:sz w:val="24"/>
          <w:szCs w:val="24"/>
          <w:shd w:val="clear" w:color="auto" w:fill="auto"/>
          <w:lang w:val="en-US" w:eastAsia="zh-CN" w:bidi="ar-SA"/>
        </w:rPr>
        <w:fldChar w:fldCharType="begin"/>
      </w:r>
      <w:r>
        <w:rPr>
          <w:rFonts w:hint="eastAsia" w:ascii="宋体" w:hAnsi="宋体" w:eastAsia="宋体" w:cs="宋体"/>
          <w:sz w:val="24"/>
          <w:szCs w:val="24"/>
          <w:shd w:val="clear" w:color="auto" w:fill="auto"/>
          <w:lang w:val="en-US" w:eastAsia="zh-CN" w:bidi="ar-SA"/>
        </w:rPr>
        <w:instrText xml:space="preserve"> HYPERLINK "http://baike.baidu.com/subview/764624/764624.htm" \t "_blank" </w:instrText>
      </w:r>
      <w:r>
        <w:rPr>
          <w:rFonts w:hint="eastAsia" w:ascii="宋体" w:hAnsi="宋体" w:eastAsia="宋体" w:cs="宋体"/>
          <w:sz w:val="24"/>
          <w:szCs w:val="24"/>
          <w:shd w:val="clear" w:color="auto" w:fill="auto"/>
          <w:lang w:val="en-US" w:eastAsia="zh-CN" w:bidi="ar-SA"/>
        </w:rPr>
        <w:fldChar w:fldCharType="separate"/>
      </w:r>
      <w:r>
        <w:rPr>
          <w:rFonts w:hint="eastAsia" w:ascii="宋体" w:hAnsi="宋体" w:eastAsia="宋体" w:cs="宋体"/>
          <w:sz w:val="24"/>
          <w:szCs w:val="24"/>
          <w:shd w:val="clear" w:color="auto" w:fill="auto"/>
          <w:lang w:val="en-US" w:eastAsia="zh-CN" w:bidi="ar-SA"/>
        </w:rPr>
        <w:t>消防水泵</w:t>
      </w:r>
      <w:r>
        <w:rPr>
          <w:rFonts w:hint="eastAsia" w:ascii="宋体" w:hAnsi="宋体" w:eastAsia="宋体" w:cs="宋体"/>
          <w:sz w:val="24"/>
          <w:szCs w:val="24"/>
          <w:shd w:val="clear" w:color="auto" w:fill="auto"/>
          <w:lang w:val="en-US" w:eastAsia="zh-CN" w:bidi="ar-SA"/>
        </w:rPr>
        <w:fldChar w:fldCharType="end"/>
      </w:r>
      <w:r>
        <w:rPr>
          <w:rFonts w:hint="eastAsia" w:ascii="宋体" w:hAnsi="宋体" w:eastAsia="宋体" w:cs="宋体"/>
          <w:sz w:val="24"/>
          <w:szCs w:val="24"/>
          <w:shd w:val="clear" w:color="auto" w:fill="auto"/>
          <w:lang w:val="en-US" w:eastAsia="zh-CN" w:bidi="ar-SA"/>
        </w:rPr>
        <w:t>的低速无压巡检。</w:t>
      </w:r>
    </w:p>
    <w:p>
      <w:pPr>
        <w:ind w:firstLine="0" w:firstLineChars="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1.6.9.3具有</w:t>
      </w:r>
      <w:r>
        <w:rPr>
          <w:rFonts w:hint="eastAsia" w:ascii="宋体" w:hAnsi="宋体" w:eastAsia="宋体" w:cs="宋体"/>
          <w:sz w:val="24"/>
          <w:szCs w:val="24"/>
          <w:shd w:val="clear" w:color="auto" w:fill="auto"/>
          <w:lang w:val="en-US" w:eastAsia="zh-CN" w:bidi="ar-SA"/>
        </w:rPr>
        <w:fldChar w:fldCharType="begin"/>
      </w:r>
      <w:r>
        <w:rPr>
          <w:rFonts w:hint="eastAsia" w:ascii="宋体" w:hAnsi="宋体" w:eastAsia="宋体" w:cs="宋体"/>
          <w:sz w:val="24"/>
          <w:szCs w:val="24"/>
          <w:shd w:val="clear" w:color="auto" w:fill="auto"/>
          <w:lang w:val="en-US" w:eastAsia="zh-CN" w:bidi="ar-SA"/>
        </w:rPr>
        <w:instrText xml:space="preserve"> HYPERLINK "http://baike.baidu.com/subview/144060/144060.htm" \t "_blank" </w:instrText>
      </w:r>
      <w:r>
        <w:rPr>
          <w:rFonts w:hint="eastAsia" w:ascii="宋体" w:hAnsi="宋体" w:eastAsia="宋体" w:cs="宋体"/>
          <w:sz w:val="24"/>
          <w:szCs w:val="24"/>
          <w:shd w:val="clear" w:color="auto" w:fill="auto"/>
          <w:lang w:val="en-US" w:eastAsia="zh-CN" w:bidi="ar-SA"/>
        </w:rPr>
        <w:fldChar w:fldCharType="separate"/>
      </w:r>
      <w:r>
        <w:rPr>
          <w:rFonts w:hint="eastAsia" w:ascii="宋体" w:hAnsi="宋体" w:eastAsia="宋体" w:cs="宋体"/>
          <w:sz w:val="24"/>
          <w:szCs w:val="24"/>
          <w:shd w:val="clear" w:color="auto" w:fill="auto"/>
          <w:lang w:val="en-US" w:eastAsia="zh-CN" w:bidi="ar-SA"/>
        </w:rPr>
        <w:t>过电压</w:t>
      </w:r>
      <w:r>
        <w:rPr>
          <w:rFonts w:hint="eastAsia" w:ascii="宋体" w:hAnsi="宋体" w:eastAsia="宋体" w:cs="宋体"/>
          <w:sz w:val="24"/>
          <w:szCs w:val="24"/>
          <w:shd w:val="clear" w:color="auto" w:fill="auto"/>
          <w:lang w:val="en-US" w:eastAsia="zh-CN" w:bidi="ar-SA"/>
        </w:rPr>
        <w:fldChar w:fldCharType="end"/>
      </w:r>
      <w:r>
        <w:rPr>
          <w:rFonts w:hint="eastAsia" w:ascii="宋体" w:hAnsi="宋体" w:eastAsia="宋体" w:cs="宋体"/>
          <w:sz w:val="24"/>
          <w:szCs w:val="24"/>
          <w:shd w:val="clear" w:color="auto" w:fill="auto"/>
          <w:lang w:val="en-US" w:eastAsia="zh-CN" w:bidi="ar-SA"/>
        </w:rPr>
        <w:t>、</w:t>
      </w:r>
      <w:r>
        <w:rPr>
          <w:rFonts w:hint="eastAsia" w:ascii="宋体" w:hAnsi="宋体" w:eastAsia="宋体" w:cs="宋体"/>
          <w:sz w:val="24"/>
          <w:szCs w:val="24"/>
          <w:shd w:val="clear" w:color="auto" w:fill="auto"/>
          <w:lang w:val="en-US" w:eastAsia="zh-CN" w:bidi="ar-SA"/>
        </w:rPr>
        <w:fldChar w:fldCharType="begin"/>
      </w:r>
      <w:r>
        <w:rPr>
          <w:rFonts w:hint="eastAsia" w:ascii="宋体" w:hAnsi="宋体" w:eastAsia="宋体" w:cs="宋体"/>
          <w:sz w:val="24"/>
          <w:szCs w:val="24"/>
          <w:shd w:val="clear" w:color="auto" w:fill="auto"/>
          <w:lang w:val="en-US" w:eastAsia="zh-CN" w:bidi="ar-SA"/>
        </w:rPr>
        <w:instrText xml:space="preserve"> HYPERLINK "http://baike.baidu.com/subview/758320/758320.htm" \t "_blank" </w:instrText>
      </w:r>
      <w:r>
        <w:rPr>
          <w:rFonts w:hint="eastAsia" w:ascii="宋体" w:hAnsi="宋体" w:eastAsia="宋体" w:cs="宋体"/>
          <w:sz w:val="24"/>
          <w:szCs w:val="24"/>
          <w:shd w:val="clear" w:color="auto" w:fill="auto"/>
          <w:lang w:val="en-US" w:eastAsia="zh-CN" w:bidi="ar-SA"/>
        </w:rPr>
        <w:fldChar w:fldCharType="separate"/>
      </w:r>
      <w:r>
        <w:rPr>
          <w:rFonts w:hint="eastAsia" w:ascii="宋体" w:hAnsi="宋体" w:eastAsia="宋体" w:cs="宋体"/>
          <w:sz w:val="24"/>
          <w:szCs w:val="24"/>
          <w:shd w:val="clear" w:color="auto" w:fill="auto"/>
          <w:lang w:val="en-US" w:eastAsia="zh-CN" w:bidi="ar-SA"/>
        </w:rPr>
        <w:t>过电流</w:t>
      </w:r>
      <w:r>
        <w:rPr>
          <w:rFonts w:hint="eastAsia" w:ascii="宋体" w:hAnsi="宋体" w:eastAsia="宋体" w:cs="宋体"/>
          <w:sz w:val="24"/>
          <w:szCs w:val="24"/>
          <w:shd w:val="clear" w:color="auto" w:fill="auto"/>
          <w:lang w:val="en-US" w:eastAsia="zh-CN" w:bidi="ar-SA"/>
        </w:rPr>
        <w:fldChar w:fldCharType="end"/>
      </w:r>
      <w:r>
        <w:rPr>
          <w:rFonts w:hint="eastAsia" w:ascii="宋体" w:hAnsi="宋体" w:eastAsia="宋体" w:cs="宋体"/>
          <w:sz w:val="24"/>
          <w:szCs w:val="24"/>
          <w:shd w:val="clear" w:color="auto" w:fill="auto"/>
          <w:lang w:val="en-US" w:eastAsia="zh-CN" w:bidi="ar-SA"/>
        </w:rPr>
        <w:t>、短路、缺相等保护。</w:t>
      </w:r>
    </w:p>
    <w:p>
      <w:pPr>
        <w:ind w:left="991" w:hanging="991" w:hangingChars="413"/>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1.6.9.4巡检时发生故障自动巡检装置会发生声光报警，具有数据记忆功能可完成对故障时的瞬态参数记忆，便于维修、分析。</w:t>
      </w:r>
    </w:p>
    <w:p>
      <w:pPr>
        <w:ind w:firstLine="0" w:firstLineChars="0"/>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1.6.9.5可通过界面显示巡检运行参数。</w:t>
      </w:r>
    </w:p>
    <w:p>
      <w:pPr>
        <w:ind w:left="991" w:hanging="991" w:hangingChars="413"/>
        <w:rPr>
          <w:rFonts w:hint="eastAsia" w:ascii="宋体" w:hAnsi="宋体" w:eastAsia="宋体" w:cs="宋体"/>
          <w:sz w:val="24"/>
          <w:szCs w:val="24"/>
          <w:shd w:val="clear" w:color="auto" w:fill="auto"/>
          <w:lang w:val="en-US" w:eastAsia="zh-CN" w:bidi="ar-SA"/>
        </w:rPr>
      </w:pPr>
      <w:r>
        <w:rPr>
          <w:rFonts w:hint="eastAsia" w:ascii="宋体" w:hAnsi="宋体" w:eastAsia="宋体" w:cs="宋体"/>
          <w:sz w:val="24"/>
          <w:szCs w:val="24"/>
          <w:shd w:val="clear" w:color="auto" w:fill="auto"/>
          <w:lang w:val="en-US" w:eastAsia="zh-CN" w:bidi="ar-SA"/>
        </w:rPr>
        <w:t>1.6.9.6所有系统均为独立运行系统，当其中一个系统出现故障时，不影响其他的系统的正常使用。</w:t>
      </w:r>
    </w:p>
    <w:bookmarkEnd w:id="0"/>
    <w:bookmarkEnd w:id="1"/>
    <w:bookmarkEnd w:id="2"/>
    <w:p>
      <w:pPr>
        <w:widowControl w:val="0"/>
        <w:snapToGrid w:val="0"/>
        <w:spacing w:line="480" w:lineRule="exact"/>
        <w:jc w:val="center"/>
        <w:rPr>
          <w:rFonts w:hint="eastAsia" w:eastAsia="宋体"/>
        </w:rPr>
      </w:pPr>
    </w:p>
    <w:sectPr>
      <w:headerReference r:id="rId4" w:type="first"/>
      <w:headerReference r:id="rId3" w:type="default"/>
      <w:footerReference r:id="rId5" w:type="default"/>
      <w:footerReference r:id="rId6" w:type="even"/>
      <w:footnotePr>
        <w:numRestart w:val="eachPage"/>
      </w:footnotePr>
      <w:pgSz w:w="11907" w:h="16840"/>
      <w:pgMar w:top="1531" w:right="1588" w:bottom="1418" w:left="1588" w:header="851" w:footer="992" w:gutter="0"/>
      <w:pgBorders>
        <w:top w:val="none" w:sz="0" w:space="0"/>
        <w:left w:val="none" w:sz="0" w:space="0"/>
        <w:bottom w:val="none" w:sz="0" w:space="0"/>
        <w:right w:val="none" w:sz="0" w:space="0"/>
      </w:pgBorders>
      <w:cols w:space="720" w:num="1"/>
      <w:docGrid w:type="lines" w:linePitch="2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altName w:val="Times New Roman"/>
    <w:panose1 w:val="02020603050405020304"/>
    <w:charset w:val="00"/>
    <w:family w:val="roman"/>
    <w:pitch w:val="default"/>
    <w:sig w:usb0="00000000" w:usb1="00000000" w:usb2="00000000" w:usb3="00000000" w:csb0="00000093"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2000000000000000000"/>
    <w:charset w:val="86"/>
    <w:family w:val="script"/>
    <w:pitch w:val="default"/>
    <w:sig w:usb0="A00002BF" w:usb1="38CF7CFA" w:usb2="00082016" w:usb3="00000000" w:csb0="00040001" w:csb1="00000000"/>
  </w:font>
  <w:font w:name="Cambria">
    <w:panose1 w:val="02040503050406030204"/>
    <w:charset w:val="00"/>
    <w:family w:val="roman"/>
    <w:pitch w:val="default"/>
    <w:sig w:usb0="E00006FF" w:usb1="420024FF" w:usb2="02000000" w:usb3="00000000" w:csb0="2000019F" w:csb1="00000000"/>
  </w:font>
  <w:font w:name="E-F1">
    <w:altName w:val="Malgun Gothic"/>
    <w:panose1 w:val="00000000000000000000"/>
    <w:charset w:val="81"/>
    <w:family w:val="roman"/>
    <w:pitch w:val="default"/>
    <w:sig w:usb0="00000000" w:usb1="00000000" w:usb2="00000033" w:usb3="00000000" w:csb0="00080000" w:csb1="00000000"/>
  </w:font>
  <w:font w:name="方正小标宋简体">
    <w:panose1 w:val="02000000000000000000"/>
    <w:charset w:val="86"/>
    <w:family w:val="script"/>
    <w:pitch w:val="default"/>
    <w:sig w:usb0="A00002BF" w:usb1="184F6CFA" w:usb2="00000012" w:usb3="00000000" w:csb0="00040001" w:csb1="00000000"/>
  </w:font>
  <w:font w:name="汉仪大宋简">
    <w:altName w:val="宋体"/>
    <w:panose1 w:val="00000000000000000000"/>
    <w:charset w:val="86"/>
    <w:family w:val="modern"/>
    <w:pitch w:val="default"/>
    <w:sig w:usb0="00000000" w:usb1="00000000" w:usb2="00000012" w:usb3="00000000" w:csb0="00040000" w:csb1="00000000"/>
  </w:font>
  <w:font w:name="EU-F1">
    <w:altName w:val="宋体"/>
    <w:panose1 w:val="00000000000000000000"/>
    <w:charset w:val="86"/>
    <w:family w:val="script"/>
    <w:pitch w:val="default"/>
    <w:sig w:usb0="00000000" w:usb1="00000000" w:usb2="00000010" w:usb3="00000000" w:csb0="00040000" w:csb1="00000000"/>
  </w:font>
  <w:font w:name="Monotype Corsiva">
    <w:panose1 w:val="03010101010201010101"/>
    <w:charset w:val="00"/>
    <w:family w:val="script"/>
    <w:pitch w:val="default"/>
    <w:sig w:usb0="00000287" w:usb1="00000000" w:usb2="00000000" w:usb3="00000000" w:csb0="2000009F" w:csb1="DFD70000"/>
  </w:font>
  <w:font w:name="宋体-18030">
    <w:altName w:val="微软雅黑"/>
    <w:panose1 w:val="020B0604020202020204"/>
    <w:charset w:val="86"/>
    <w:family w:val="modern"/>
    <w:pitch w:val="default"/>
    <w:sig w:usb0="00000000" w:usb1="00000000" w:usb2="000A005E" w:usb3="00000000" w:csb0="00040001" w:csb1="00000000"/>
  </w:font>
  <w:font w:name="隶书">
    <w:panose1 w:val="0201050906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体">
    <w:altName w:val="仿宋"/>
    <w:panose1 w:val="00000000000000000000"/>
    <w:charset w:val="00"/>
    <w:family w:val="auto"/>
    <w:pitch w:val="default"/>
    <w:sig w:usb0="00000000" w:usb1="00000000" w:usb2="00000000" w:usb3="00000000" w:csb0="00040001" w:csb1="00000000"/>
  </w:font>
  <w:font w:name="Futura Bk">
    <w:altName w:val="微软雅黑"/>
    <w:panose1 w:val="00000000000000000000"/>
    <w:charset w:val="00"/>
    <w:family w:val="swiss"/>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Plotter">
    <w:altName w:val="Times New Roman"/>
    <w:panose1 w:val="00000000000000000000"/>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jc w:val="center"/>
    </w:pPr>
    <w:r>
      <w:fldChar w:fldCharType="begin"/>
    </w:r>
    <w:r>
      <w:instrText xml:space="preserve">PAGE   \* MERGEFORMAT</w:instrText>
    </w:r>
    <w:r>
      <w:fldChar w:fldCharType="separate"/>
    </w:r>
    <w:r>
      <w:rPr>
        <w:lang w:val="zh-CN"/>
      </w:rPr>
      <w:t>107</w:t>
    </w:r>
    <w:r>
      <w:fldChar w:fldCharType="end"/>
    </w:r>
  </w:p>
  <w:p>
    <w:pPr>
      <w:pStyle w:val="48"/>
      <w:tabs>
        <w:tab w:val="left" w:pos="8715"/>
        <w:tab w:val="clear" w:pos="8306"/>
      </w:tabs>
      <w:ind w:right="360"/>
      <w:jc w:val="center"/>
      <w:rPr>
        <w:vertAlign w:val="superscrip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framePr w:wrap="around" w:vAnchor="text" w:hAnchor="margin" w:xAlign="center" w:y="1"/>
      <w:rPr>
        <w:rStyle w:val="82"/>
      </w:rPr>
    </w:pPr>
    <w:r>
      <w:fldChar w:fldCharType="begin"/>
    </w:r>
    <w:r>
      <w:rPr>
        <w:rStyle w:val="82"/>
      </w:rPr>
      <w:instrText xml:space="preserve">PAGE  </w:instrText>
    </w:r>
    <w:r>
      <w:fldChar w:fldCharType="separate"/>
    </w:r>
    <w:r>
      <w:rPr>
        <w:rStyle w:val="82"/>
      </w:rPr>
      <w:t>0</w:t>
    </w:r>
    <w:r>
      <w:fldChar w:fldCharType="end"/>
    </w:r>
  </w:p>
  <w:p>
    <w:pPr>
      <w:pStyle w:val="4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rPr>
        <w:b/>
        <w:sz w:val="21"/>
        <w:szCs w:val="21"/>
        <w:shd w:val="pct10" w:color="auto" w:fil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1"/>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31"/>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16"/>
      <w:lvlText w:val="%1."/>
      <w:lvlJc w:val="left"/>
      <w:pPr>
        <w:tabs>
          <w:tab w:val="left" w:pos="780"/>
        </w:tabs>
        <w:ind w:left="780" w:hanging="360"/>
      </w:pPr>
    </w:lvl>
  </w:abstractNum>
  <w:abstractNum w:abstractNumId="4">
    <w:nsid w:val="FFFFFF80"/>
    <w:multiLevelType w:val="singleLevel"/>
    <w:tmpl w:val="FFFFFF80"/>
    <w:lvl w:ilvl="0" w:tentative="0">
      <w:start w:val="1"/>
      <w:numFmt w:val="bullet"/>
      <w:pStyle w:val="40"/>
      <w:lvlText w:val=""/>
      <w:lvlJc w:val="left"/>
      <w:pPr>
        <w:tabs>
          <w:tab w:val="left" w:pos="2040"/>
        </w:tabs>
        <w:ind w:left="2040" w:hanging="360"/>
      </w:pPr>
      <w:rPr>
        <w:rFonts w:hint="default" w:ascii="Wingdings" w:hAnsi="Wingdings"/>
      </w:rPr>
    </w:lvl>
  </w:abstractNum>
  <w:abstractNum w:abstractNumId="5">
    <w:nsid w:val="FFFFFF81"/>
    <w:multiLevelType w:val="singleLevel"/>
    <w:tmpl w:val="FFFFFF81"/>
    <w:lvl w:ilvl="0" w:tentative="0">
      <w:start w:val="1"/>
      <w:numFmt w:val="bullet"/>
      <w:pStyle w:val="18"/>
      <w:lvlText w:val=""/>
      <w:lvlJc w:val="left"/>
      <w:pPr>
        <w:tabs>
          <w:tab w:val="left" w:pos="1620"/>
        </w:tabs>
        <w:ind w:left="1620" w:hanging="360"/>
      </w:pPr>
      <w:rPr>
        <w:rFonts w:hint="default" w:ascii="Wingdings" w:hAnsi="Wingdings"/>
      </w:rPr>
    </w:lvl>
  </w:abstractNum>
  <w:abstractNum w:abstractNumId="6">
    <w:nsid w:val="FFFFFF82"/>
    <w:multiLevelType w:val="singleLevel"/>
    <w:tmpl w:val="FFFFFF82"/>
    <w:lvl w:ilvl="0" w:tentative="0">
      <w:start w:val="1"/>
      <w:numFmt w:val="bullet"/>
      <w:pStyle w:val="29"/>
      <w:lvlText w:val=""/>
      <w:lvlJc w:val="left"/>
      <w:pPr>
        <w:tabs>
          <w:tab w:val="left" w:pos="1200"/>
        </w:tabs>
        <w:ind w:left="1200" w:hanging="360"/>
      </w:pPr>
      <w:rPr>
        <w:rFonts w:hint="default" w:ascii="Wingdings" w:hAnsi="Wingdings"/>
      </w:rPr>
    </w:lvl>
  </w:abstractNum>
  <w:abstractNum w:abstractNumId="7">
    <w:nsid w:val="FFFFFF83"/>
    <w:multiLevelType w:val="singleLevel"/>
    <w:tmpl w:val="FFFFFF83"/>
    <w:lvl w:ilvl="0" w:tentative="0">
      <w:start w:val="1"/>
      <w:numFmt w:val="bullet"/>
      <w:pStyle w:val="35"/>
      <w:lvlText w:val=""/>
      <w:lvlJc w:val="left"/>
      <w:pPr>
        <w:tabs>
          <w:tab w:val="left" w:pos="780"/>
        </w:tabs>
        <w:ind w:left="780" w:hanging="360"/>
      </w:pPr>
      <w:rPr>
        <w:rFonts w:hint="default" w:ascii="Wingdings" w:hAnsi="Wingdings"/>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0">
    <w:nsid w:val="00000005"/>
    <w:multiLevelType w:val="singleLevel"/>
    <w:tmpl w:val="00000005"/>
    <w:lvl w:ilvl="0" w:tentative="0">
      <w:start w:val="1"/>
      <w:numFmt w:val="decimal"/>
      <w:pStyle w:val="6"/>
      <w:lvlText w:val="%1."/>
      <w:lvlJc w:val="left"/>
      <w:pPr>
        <w:tabs>
          <w:tab w:val="left" w:pos="425"/>
        </w:tabs>
        <w:ind w:left="425" w:hanging="425"/>
      </w:pPr>
      <w:rPr>
        <w:rFonts w:hint="eastAsia"/>
      </w:rPr>
    </w:lvl>
  </w:abstractNum>
  <w:abstractNum w:abstractNumId="11">
    <w:nsid w:val="00000006"/>
    <w:multiLevelType w:val="multilevel"/>
    <w:tmpl w:val="00000006"/>
    <w:lvl w:ilvl="0" w:tentative="0">
      <w:start w:val="2"/>
      <w:numFmt w:val="decimal"/>
      <w:lvlText w:val="%1"/>
      <w:lvlJc w:val="left"/>
      <w:pPr>
        <w:tabs>
          <w:tab w:val="left" w:pos="900"/>
        </w:tabs>
        <w:ind w:left="900" w:hanging="900"/>
      </w:pPr>
      <w:rPr>
        <w:rFonts w:hint="default" w:ascii="Arial"/>
      </w:rPr>
    </w:lvl>
    <w:lvl w:ilvl="1" w:tentative="0">
      <w:start w:val="2"/>
      <w:numFmt w:val="decimal"/>
      <w:lvlText w:val="%1.%2"/>
      <w:lvlJc w:val="left"/>
      <w:pPr>
        <w:tabs>
          <w:tab w:val="left" w:pos="907"/>
        </w:tabs>
        <w:ind w:left="907" w:hanging="900"/>
      </w:pPr>
      <w:rPr>
        <w:rFonts w:hint="default" w:ascii="Arial"/>
      </w:rPr>
    </w:lvl>
    <w:lvl w:ilvl="2" w:tentative="0">
      <w:start w:val="1"/>
      <w:numFmt w:val="decimal"/>
      <w:lvlText w:val="%1.%2.%3"/>
      <w:lvlJc w:val="left"/>
      <w:pPr>
        <w:tabs>
          <w:tab w:val="left" w:pos="914"/>
        </w:tabs>
        <w:ind w:left="914" w:hanging="900"/>
      </w:pPr>
      <w:rPr>
        <w:rFonts w:hint="default" w:ascii="Arial"/>
      </w:rPr>
    </w:lvl>
    <w:lvl w:ilvl="3" w:tentative="0">
      <w:start w:val="1"/>
      <w:numFmt w:val="decimal"/>
      <w:lvlText w:val="%1.%2.%3.%4"/>
      <w:lvlJc w:val="left"/>
      <w:pPr>
        <w:tabs>
          <w:tab w:val="left" w:pos="1101"/>
        </w:tabs>
        <w:ind w:left="1101" w:hanging="1080"/>
      </w:pPr>
      <w:rPr>
        <w:rFonts w:hint="default" w:ascii="Arial"/>
      </w:rPr>
    </w:lvl>
    <w:lvl w:ilvl="4" w:tentative="0">
      <w:start w:val="1"/>
      <w:numFmt w:val="decimal"/>
      <w:pStyle w:val="829"/>
      <w:lvlText w:val="%1.%2.%3.%4.%5"/>
      <w:lvlJc w:val="left"/>
      <w:pPr>
        <w:tabs>
          <w:tab w:val="left" w:pos="1108"/>
        </w:tabs>
        <w:ind w:left="1108" w:hanging="1080"/>
      </w:pPr>
      <w:rPr>
        <w:rFonts w:hint="default" w:ascii="Arial"/>
      </w:rPr>
    </w:lvl>
    <w:lvl w:ilvl="5" w:tentative="0">
      <w:start w:val="1"/>
      <w:numFmt w:val="decimal"/>
      <w:lvlText w:val="%1.%2.%3.%4.%5.%6"/>
      <w:lvlJc w:val="left"/>
      <w:pPr>
        <w:tabs>
          <w:tab w:val="left" w:pos="1475"/>
        </w:tabs>
        <w:ind w:left="1475" w:hanging="1440"/>
      </w:pPr>
      <w:rPr>
        <w:rFonts w:hint="default" w:ascii="Arial"/>
      </w:rPr>
    </w:lvl>
    <w:lvl w:ilvl="6" w:tentative="0">
      <w:start w:val="1"/>
      <w:numFmt w:val="decimal"/>
      <w:lvlText w:val="%1.%2.%3.%4.%5.%6.%7"/>
      <w:lvlJc w:val="left"/>
      <w:pPr>
        <w:tabs>
          <w:tab w:val="left" w:pos="1842"/>
        </w:tabs>
        <w:ind w:left="1842" w:hanging="1800"/>
      </w:pPr>
      <w:rPr>
        <w:rFonts w:hint="default" w:ascii="Arial"/>
      </w:rPr>
    </w:lvl>
    <w:lvl w:ilvl="7" w:tentative="0">
      <w:start w:val="1"/>
      <w:numFmt w:val="decimal"/>
      <w:lvlText w:val="%1.%2.%3.%4.%5.%6.%7.%8"/>
      <w:lvlJc w:val="left"/>
      <w:pPr>
        <w:tabs>
          <w:tab w:val="left" w:pos="1849"/>
        </w:tabs>
        <w:ind w:left="1849" w:hanging="1800"/>
      </w:pPr>
      <w:rPr>
        <w:rFonts w:hint="default" w:ascii="Arial"/>
      </w:rPr>
    </w:lvl>
    <w:lvl w:ilvl="8" w:tentative="0">
      <w:start w:val="1"/>
      <w:numFmt w:val="decimal"/>
      <w:lvlText w:val="%1.%2.%3.%4.%5.%6.%7.%8.%9"/>
      <w:lvlJc w:val="left"/>
      <w:pPr>
        <w:tabs>
          <w:tab w:val="left" w:pos="2216"/>
        </w:tabs>
        <w:ind w:left="2216" w:hanging="2160"/>
      </w:pPr>
      <w:rPr>
        <w:rFonts w:hint="default" w:ascii="Arial"/>
      </w:rPr>
    </w:lvl>
  </w:abstractNum>
  <w:abstractNum w:abstractNumId="12">
    <w:nsid w:val="00000008"/>
    <w:multiLevelType w:val="multilevel"/>
    <w:tmpl w:val="00000008"/>
    <w:lvl w:ilvl="0" w:tentative="0">
      <w:start w:val="1"/>
      <w:numFmt w:val="chineseCountingThousand"/>
      <w:pStyle w:val="4"/>
      <w:suff w:val="nothing"/>
      <w:lvlText w:val="第%1部分"/>
      <w:lvlJc w:val="left"/>
      <w:pPr>
        <w:ind w:left="1417" w:firstLine="0"/>
      </w:pPr>
      <w:rPr>
        <w:rFonts w:hint="eastAsia" w:ascii="黑体" w:eastAsia="黑体"/>
        <w:sz w:val="32"/>
        <w:lang w:val="en-US"/>
      </w:rPr>
    </w:lvl>
    <w:lvl w:ilvl="1" w:tentative="0">
      <w:start w:val="1"/>
      <w:numFmt w:val="upperLetter"/>
      <w:pStyle w:val="5"/>
      <w:suff w:val="nothing"/>
      <w:lvlText w:val="%2"/>
      <w:lvlJc w:val="left"/>
      <w:pPr>
        <w:ind w:left="0" w:firstLine="0"/>
      </w:pPr>
      <w:rPr>
        <w:rFonts w:hint="default" w:ascii="CG Times" w:hAnsi="CG Times"/>
        <w:b/>
        <w:i w:val="0"/>
        <w:sz w:val="28"/>
      </w:rPr>
    </w:lvl>
    <w:lvl w:ilvl="2" w:tentative="0">
      <w:start w:val="1"/>
      <w:numFmt w:val="decimal"/>
      <w:lvlRestart w:val="0"/>
      <w:pStyle w:val="660"/>
      <w:suff w:val="nothing"/>
      <w:lvlText w:val="%3"/>
      <w:lvlJc w:val="left"/>
      <w:pPr>
        <w:ind w:left="0" w:firstLine="0"/>
      </w:pPr>
      <w:rPr>
        <w:rFonts w:hint="eastAsia" w:ascii="宋体" w:eastAsia="宋体"/>
        <w:b/>
        <w:i w:val="0"/>
        <w:sz w:val="28"/>
      </w:rPr>
    </w:lvl>
    <w:lvl w:ilvl="3" w:tentative="0">
      <w:start w:val="1"/>
      <w:numFmt w:val="decimal"/>
      <w:pStyle w:val="828"/>
      <w:lvlText w:val="%4."/>
      <w:lvlJc w:val="left"/>
      <w:pPr>
        <w:tabs>
          <w:tab w:val="left" w:pos="1680"/>
        </w:tabs>
        <w:ind w:left="1680" w:hanging="420"/>
      </w:pPr>
    </w:lvl>
    <w:lvl w:ilvl="4" w:tentative="0">
      <w:start w:val="1"/>
      <w:numFmt w:val="lowerLetter"/>
      <w:pStyle w:val="8"/>
      <w:lvlText w:val="%5)"/>
      <w:lvlJc w:val="left"/>
      <w:pPr>
        <w:tabs>
          <w:tab w:val="left" w:pos="2100"/>
        </w:tabs>
        <w:ind w:left="2100" w:hanging="420"/>
      </w:pPr>
    </w:lvl>
    <w:lvl w:ilvl="5" w:tentative="0">
      <w:start w:val="1"/>
      <w:numFmt w:val="lowerRoman"/>
      <w:pStyle w:val="10"/>
      <w:lvlText w:val="%6."/>
      <w:lvlJc w:val="right"/>
      <w:pPr>
        <w:tabs>
          <w:tab w:val="left" w:pos="2520"/>
        </w:tabs>
        <w:ind w:left="2520" w:hanging="420"/>
      </w:pPr>
    </w:lvl>
    <w:lvl w:ilvl="6" w:tentative="0">
      <w:start w:val="1"/>
      <w:numFmt w:val="decimal"/>
      <w:pStyle w:val="11"/>
      <w:lvlText w:val="%7."/>
      <w:lvlJc w:val="left"/>
      <w:pPr>
        <w:tabs>
          <w:tab w:val="left" w:pos="2940"/>
        </w:tabs>
        <w:ind w:left="2940" w:hanging="420"/>
      </w:pPr>
    </w:lvl>
    <w:lvl w:ilvl="7" w:tentative="0">
      <w:start w:val="1"/>
      <w:numFmt w:val="lowerLetter"/>
      <w:pStyle w:val="12"/>
      <w:lvlText w:val="%8)"/>
      <w:lvlJc w:val="left"/>
      <w:pPr>
        <w:tabs>
          <w:tab w:val="left" w:pos="3360"/>
        </w:tabs>
        <w:ind w:left="3360" w:hanging="420"/>
      </w:pPr>
    </w:lvl>
    <w:lvl w:ilvl="8" w:tentative="0">
      <w:start w:val="1"/>
      <w:numFmt w:val="lowerRoman"/>
      <w:pStyle w:val="13"/>
      <w:lvlText w:val="%9."/>
      <w:lvlJc w:val="right"/>
      <w:pPr>
        <w:tabs>
          <w:tab w:val="left" w:pos="3780"/>
        </w:tabs>
        <w:ind w:left="3780" w:hanging="420"/>
      </w:pPr>
    </w:lvl>
  </w:abstractNum>
  <w:abstractNum w:abstractNumId="13">
    <w:nsid w:val="0000000A"/>
    <w:multiLevelType w:val="multilevel"/>
    <w:tmpl w:val="0000000A"/>
    <w:lvl w:ilvl="0" w:tentative="0">
      <w:start w:val="1"/>
      <w:numFmt w:val="decimal"/>
      <w:pStyle w:val="654"/>
      <w:suff w:val="space"/>
      <w:lvlText w:val="(%1)"/>
      <w:lvlJc w:val="left"/>
    </w:lvl>
    <w:lvl w:ilvl="1" w:tentative="0">
      <w:start w:val="1"/>
      <w:numFmt w:val="lowerLetter"/>
      <w:lvlText w:val="%2)"/>
      <w:lvlJc w:val="left"/>
      <w:pPr>
        <w:tabs>
          <w:tab w:val="left" w:pos="840"/>
        </w:tabs>
        <w:ind w:left="840" w:hanging="420"/>
      </w:pPr>
      <w:rPr>
        <w:rFonts w:hint="default" w:ascii="宋体" w:hAnsi="宋体" w:eastAsia="宋体" w:cs="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pStyle w:val="809"/>
      <w:suff w:val="nothing"/>
      <w:lvlText w:val="%1%2.%3.%4　"/>
      <w:lvlJc w:val="left"/>
      <w:pPr>
        <w:ind w:left="0" w:firstLine="0"/>
      </w:pPr>
      <w:rPr>
        <w:rFonts w:hint="eastAsia" w:ascii="黑体" w:hAnsi="Times New Roman" w:eastAsia="黑体"/>
        <w:b/>
        <w:i w:val="0"/>
        <w:sz w:val="21"/>
      </w:rPr>
    </w:lvl>
    <w:lvl w:ilvl="4" w:tentative="0">
      <w:start w:val="1"/>
      <w:numFmt w:val="decimal"/>
      <w:pStyle w:val="637"/>
      <w:suff w:val="nothing"/>
      <w:lvlText w:val="%1%2.%3.%4.%5　"/>
      <w:lvlJc w:val="left"/>
      <w:pPr>
        <w:ind w:left="0" w:firstLine="0"/>
      </w:pPr>
      <w:rPr>
        <w:rFonts w:hint="eastAsia" w:ascii="黑体" w:hAnsi="Times New Roman" w:eastAsia="黑体"/>
        <w:b/>
        <w:i w:val="0"/>
        <w:sz w:val="21"/>
      </w:rPr>
    </w:lvl>
    <w:lvl w:ilvl="5" w:tentative="0">
      <w:start w:val="1"/>
      <w:numFmt w:val="decimal"/>
      <w:pStyle w:val="820"/>
      <w:suff w:val="nothing"/>
      <w:lvlText w:val="%1%2.%3.%4.%5.%6　"/>
      <w:lvlJc w:val="left"/>
      <w:pPr>
        <w:ind w:left="0" w:firstLine="0"/>
      </w:pPr>
      <w:rPr>
        <w:rFonts w:hint="eastAsia" w:ascii="黑体" w:hAnsi="Times New Roman" w:eastAsia="黑体"/>
        <w:b/>
        <w:i w:val="0"/>
        <w:sz w:val="21"/>
      </w:rPr>
    </w:lvl>
    <w:lvl w:ilvl="6" w:tentative="0">
      <w:start w:val="1"/>
      <w:numFmt w:val="decimal"/>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10914504"/>
    <w:multiLevelType w:val="multilevel"/>
    <w:tmpl w:val="10914504"/>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pStyle w:val="635"/>
      <w:lvlText w:val="%1.%2.%3."/>
      <w:lvlJc w:val="left"/>
      <w:pPr>
        <w:tabs>
          <w:tab w:val="left" w:pos="709"/>
        </w:tabs>
        <w:ind w:left="709" w:hanging="709"/>
      </w:pPr>
    </w:lvl>
    <w:lvl w:ilvl="3" w:tentative="0">
      <w:start w:val="1"/>
      <w:numFmt w:val="decimal"/>
      <w:pStyle w:val="536"/>
      <w:lvlText w:val="%1.%2.%3.%4."/>
      <w:lvlJc w:val="left"/>
      <w:pPr>
        <w:tabs>
          <w:tab w:val="left" w:pos="851"/>
        </w:tabs>
        <w:ind w:left="851" w:hanging="851"/>
      </w:pPr>
    </w:lvl>
    <w:lvl w:ilvl="4" w:tentative="0">
      <w:start w:val="1"/>
      <w:numFmt w:val="decimal"/>
      <w:pStyle w:val="916"/>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6">
    <w:nsid w:val="1B136F61"/>
    <w:multiLevelType w:val="multilevel"/>
    <w:tmpl w:val="1B136F61"/>
    <w:lvl w:ilvl="0" w:tentative="0">
      <w:start w:val="1"/>
      <w:numFmt w:val="none"/>
      <w:pStyle w:val="803"/>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1B802614"/>
    <w:multiLevelType w:val="multilevel"/>
    <w:tmpl w:val="1B802614"/>
    <w:lvl w:ilvl="0" w:tentative="0">
      <w:start w:val="1"/>
      <w:numFmt w:val="decimal"/>
      <w:pStyle w:val="639"/>
      <w:lvlText w:val="%1  "/>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321A492F"/>
    <w:multiLevelType w:val="multilevel"/>
    <w:tmpl w:val="321A492F"/>
    <w:lvl w:ilvl="0" w:tentative="0">
      <w:start w:val="2"/>
      <w:numFmt w:val="decimal"/>
      <w:pStyle w:val="608"/>
      <w:lvlText w:val="%1"/>
      <w:lvlJc w:val="left"/>
      <w:pPr>
        <w:tabs>
          <w:tab w:val="left" w:pos="900"/>
        </w:tabs>
        <w:ind w:left="900" w:hanging="900"/>
      </w:pPr>
      <w:rPr>
        <w:rFonts w:hint="default" w:ascii="Arial" w:cs="Arial"/>
      </w:rPr>
    </w:lvl>
    <w:lvl w:ilvl="1" w:tentative="0">
      <w:start w:val="1"/>
      <w:numFmt w:val="decimal"/>
      <w:pStyle w:val="756"/>
      <w:lvlText w:val="%1.%2"/>
      <w:lvlJc w:val="left"/>
      <w:pPr>
        <w:tabs>
          <w:tab w:val="left" w:pos="982"/>
        </w:tabs>
        <w:ind w:left="982" w:hanging="900"/>
      </w:pPr>
      <w:rPr>
        <w:rFonts w:hint="default" w:ascii="Arial" w:cs="Arial"/>
      </w:rPr>
    </w:lvl>
    <w:lvl w:ilvl="2" w:tentative="0">
      <w:start w:val="1"/>
      <w:numFmt w:val="decimal"/>
      <w:pStyle w:val="931"/>
      <w:lvlText w:val="%1.%2.%3"/>
      <w:lvlJc w:val="left"/>
      <w:pPr>
        <w:tabs>
          <w:tab w:val="left" w:pos="916"/>
        </w:tabs>
        <w:ind w:left="916" w:hanging="900"/>
      </w:pPr>
      <w:rPr>
        <w:rFonts w:hint="default" w:ascii="Arial" w:cs="Arial"/>
        <w:b w:val="0"/>
        <w:sz w:val="24"/>
        <w:szCs w:val="24"/>
      </w:rPr>
    </w:lvl>
    <w:lvl w:ilvl="3" w:tentative="0">
      <w:start w:val="1"/>
      <w:numFmt w:val="decimal"/>
      <w:pStyle w:val="802"/>
      <w:lvlText w:val="%1.%2.%3.%4"/>
      <w:lvlJc w:val="left"/>
      <w:pPr>
        <w:tabs>
          <w:tab w:val="left" w:pos="1080"/>
        </w:tabs>
        <w:ind w:left="1080" w:hanging="1080"/>
      </w:pPr>
      <w:rPr>
        <w:rFonts w:hint="default" w:ascii="Arial" w:cs="Arial"/>
      </w:rPr>
    </w:lvl>
    <w:lvl w:ilvl="4" w:tentative="0">
      <w:start w:val="1"/>
      <w:numFmt w:val="decimal"/>
      <w:pStyle w:val="537"/>
      <w:lvlText w:val="%1.%2.%3.%4.%5"/>
      <w:lvlJc w:val="left"/>
      <w:pPr>
        <w:tabs>
          <w:tab w:val="left" w:pos="1108"/>
        </w:tabs>
        <w:ind w:left="1108" w:hanging="1080"/>
      </w:pPr>
      <w:rPr>
        <w:rFonts w:hint="default" w:ascii="Arial" w:cs="Arial"/>
      </w:rPr>
    </w:lvl>
    <w:lvl w:ilvl="5" w:tentative="0">
      <w:start w:val="1"/>
      <w:numFmt w:val="decimal"/>
      <w:lvlText w:val="%1.%2.%3.%4.%5.%6"/>
      <w:lvlJc w:val="left"/>
      <w:pPr>
        <w:tabs>
          <w:tab w:val="left" w:pos="1475"/>
        </w:tabs>
        <w:ind w:left="1475" w:hanging="1440"/>
      </w:pPr>
      <w:rPr>
        <w:rFonts w:hint="default" w:ascii="Arial" w:cs="Arial"/>
      </w:rPr>
    </w:lvl>
    <w:lvl w:ilvl="6" w:tentative="0">
      <w:start w:val="1"/>
      <w:numFmt w:val="decimal"/>
      <w:lvlText w:val="%1.%2.%3.%4.%5.%6.%7"/>
      <w:lvlJc w:val="left"/>
      <w:pPr>
        <w:tabs>
          <w:tab w:val="left" w:pos="1842"/>
        </w:tabs>
        <w:ind w:left="1842" w:hanging="1800"/>
      </w:pPr>
      <w:rPr>
        <w:rFonts w:hint="default" w:ascii="Arial" w:cs="Arial"/>
      </w:rPr>
    </w:lvl>
    <w:lvl w:ilvl="7" w:tentative="0">
      <w:start w:val="1"/>
      <w:numFmt w:val="decimal"/>
      <w:lvlText w:val="%1.%2.%3.%4.%5.%6.%7.%8"/>
      <w:lvlJc w:val="left"/>
      <w:pPr>
        <w:tabs>
          <w:tab w:val="left" w:pos="1849"/>
        </w:tabs>
        <w:ind w:left="1849" w:hanging="1800"/>
      </w:pPr>
      <w:rPr>
        <w:rFonts w:hint="default" w:ascii="Arial" w:cs="Arial"/>
      </w:rPr>
    </w:lvl>
    <w:lvl w:ilvl="8" w:tentative="0">
      <w:start w:val="1"/>
      <w:numFmt w:val="decimal"/>
      <w:lvlText w:val="%1.%2.%3.%4.%5.%6.%7.%8.%9"/>
      <w:lvlJc w:val="left"/>
      <w:pPr>
        <w:tabs>
          <w:tab w:val="left" w:pos="2216"/>
        </w:tabs>
        <w:ind w:left="2216" w:hanging="2160"/>
      </w:pPr>
      <w:rPr>
        <w:rFonts w:hint="default" w:ascii="Arial" w:cs="Arial"/>
      </w:rPr>
    </w:lvl>
  </w:abstractNum>
  <w:abstractNum w:abstractNumId="19">
    <w:nsid w:val="35CD2F76"/>
    <w:multiLevelType w:val="multilevel"/>
    <w:tmpl w:val="35CD2F76"/>
    <w:lvl w:ilvl="0" w:tentative="0">
      <w:start w:val="1"/>
      <w:numFmt w:val="upperRoman"/>
      <w:pStyle w:val="816"/>
      <w:lvlText w:val="第 %1 条"/>
      <w:lvlJc w:val="left"/>
      <w:pPr>
        <w:tabs>
          <w:tab w:val="left" w:pos="1440"/>
        </w:tabs>
        <w:ind w:left="0" w:firstLine="0"/>
      </w:pPr>
    </w:lvl>
    <w:lvl w:ilvl="1" w:tentative="0">
      <w:start w:val="1"/>
      <w:numFmt w:val="decimalZero"/>
      <w:isLgl/>
      <w:lvlText w:val="节 %1.%2"/>
      <w:lvlJc w:val="left"/>
      <w:pPr>
        <w:tabs>
          <w:tab w:val="left" w:pos="1080"/>
        </w:tabs>
        <w:ind w:left="0" w:firstLine="0"/>
      </w:pPr>
    </w:lvl>
    <w:lvl w:ilvl="2" w:tentative="0">
      <w:start w:val="1"/>
      <w:numFmt w:val="lowerLetter"/>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20">
    <w:nsid w:val="407E65F9"/>
    <w:multiLevelType w:val="multilevel"/>
    <w:tmpl w:val="407E65F9"/>
    <w:lvl w:ilvl="0" w:tentative="0">
      <w:start w:val="1"/>
      <w:numFmt w:val="none"/>
      <w:pStyle w:val="586"/>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4121AA6"/>
    <w:multiLevelType w:val="multilevel"/>
    <w:tmpl w:val="44121AA6"/>
    <w:lvl w:ilvl="0" w:tentative="0">
      <w:start w:val="1"/>
      <w:numFmt w:val="decimal"/>
      <w:pStyle w:val="956"/>
      <w:lvlText w:val="(%1)"/>
      <w:lvlJc w:val="left"/>
      <w:pPr>
        <w:tabs>
          <w:tab w:val="left" w:pos="397"/>
        </w:tabs>
        <w:ind w:left="397" w:hanging="397"/>
      </w:pPr>
      <w:rPr>
        <w:rFonts w:hint="default" w:ascii="Arial" w:hAnsi="Arial" w:eastAsia="宋体"/>
        <w:b w:val="0"/>
        <w:i w:val="0"/>
        <w:color w:val="auto"/>
        <w:sz w:val="18"/>
        <w:szCs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45D94FB7"/>
    <w:multiLevelType w:val="multilevel"/>
    <w:tmpl w:val="45D94FB7"/>
    <w:lvl w:ilvl="0" w:tentative="0">
      <w:start w:val="1"/>
      <w:numFmt w:val="japaneseCounting"/>
      <w:pStyle w:val="148"/>
      <w:lvlText w:val="第%1章"/>
      <w:lvlJc w:val="left"/>
      <w:pPr>
        <w:ind w:left="2165" w:hanging="1455"/>
      </w:pPr>
      <w:rPr>
        <w:rFonts w:hint="default"/>
      </w:rPr>
    </w:lvl>
    <w:lvl w:ilvl="1" w:tentative="0">
      <w:start w:val="1"/>
      <w:numFmt w:val="decimal"/>
      <w:lvlText w:val="%2、"/>
      <w:lvlJc w:val="left"/>
      <w:pPr>
        <w:ind w:left="961" w:hanging="360"/>
      </w:pPr>
      <w:rPr>
        <w:rFonts w:ascii="宋体" w:hAnsi="宋体" w:eastAsia="宋体" w:cs="宋体"/>
      </w:rPr>
    </w:lvl>
    <w:lvl w:ilvl="2" w:tentative="0">
      <w:start w:val="1"/>
      <w:numFmt w:val="decimalEnclosedCircle"/>
      <w:lvlText w:val="%3"/>
      <w:lvlJc w:val="left"/>
      <w:pPr>
        <w:ind w:left="1381" w:hanging="360"/>
      </w:pPr>
      <w:rPr>
        <w:rFonts w:hint="default"/>
        <w:u w:val="single"/>
      </w:rPr>
    </w:lvl>
    <w:lvl w:ilvl="3" w:tentative="0">
      <w:start w:val="1"/>
      <w:numFmt w:val="decimal"/>
      <w:lvlText w:val="%4."/>
      <w:lvlJc w:val="left"/>
      <w:pPr>
        <w:ind w:left="1861" w:hanging="420"/>
      </w:pPr>
    </w:lvl>
    <w:lvl w:ilvl="4" w:tentative="0">
      <w:start w:val="1"/>
      <w:numFmt w:val="lowerLetter"/>
      <w:lvlText w:val="%5)"/>
      <w:lvlJc w:val="left"/>
      <w:pPr>
        <w:ind w:left="2281" w:hanging="420"/>
      </w:pPr>
    </w:lvl>
    <w:lvl w:ilvl="5" w:tentative="0">
      <w:start w:val="1"/>
      <w:numFmt w:val="lowerRoman"/>
      <w:lvlText w:val="%6."/>
      <w:lvlJc w:val="right"/>
      <w:pPr>
        <w:ind w:left="2701" w:hanging="420"/>
      </w:pPr>
    </w:lvl>
    <w:lvl w:ilvl="6" w:tentative="0">
      <w:start w:val="1"/>
      <w:numFmt w:val="decimal"/>
      <w:lvlText w:val="%7."/>
      <w:lvlJc w:val="left"/>
      <w:pPr>
        <w:ind w:left="3121" w:hanging="420"/>
      </w:pPr>
    </w:lvl>
    <w:lvl w:ilvl="7" w:tentative="0">
      <w:start w:val="1"/>
      <w:numFmt w:val="lowerLetter"/>
      <w:lvlText w:val="%8)"/>
      <w:lvlJc w:val="left"/>
      <w:pPr>
        <w:ind w:left="3541" w:hanging="420"/>
      </w:pPr>
    </w:lvl>
    <w:lvl w:ilvl="8" w:tentative="0">
      <w:start w:val="1"/>
      <w:numFmt w:val="lowerRoman"/>
      <w:lvlText w:val="%9."/>
      <w:lvlJc w:val="right"/>
      <w:pPr>
        <w:ind w:left="3961" w:hanging="420"/>
      </w:pPr>
    </w:lvl>
  </w:abstractNum>
  <w:abstractNum w:abstractNumId="23">
    <w:nsid w:val="478338B5"/>
    <w:multiLevelType w:val="multilevel"/>
    <w:tmpl w:val="478338B5"/>
    <w:lvl w:ilvl="0" w:tentative="0">
      <w:start w:val="1"/>
      <w:numFmt w:val="none"/>
      <w:suff w:val="nothing"/>
      <w:lvlText w:val=""/>
      <w:lvlJc w:val="left"/>
      <w:pPr>
        <w:ind w:left="420" w:firstLine="0"/>
      </w:pPr>
      <w:rPr>
        <w:rFonts w:hint="eastAsia" w:ascii="黑体" w:hAnsi="Times New Roman" w:eastAsia="黑体"/>
        <w:b/>
        <w:i w:val="0"/>
        <w:sz w:val="28"/>
      </w:rPr>
    </w:lvl>
    <w:lvl w:ilvl="1" w:tentative="0">
      <w:start w:val="1"/>
      <w:numFmt w:val="lowerLetter"/>
      <w:suff w:val="nothing"/>
      <w:lvlText w:val="%1%2)  "/>
      <w:lvlJc w:val="left"/>
      <w:pPr>
        <w:ind w:left="420" w:hanging="420"/>
      </w:pPr>
      <w:rPr>
        <w:rFonts w:hint="eastAsia" w:ascii="黑体" w:hAnsi="Times New Roman" w:eastAsia="黑体"/>
        <w:b/>
        <w:i w:val="0"/>
        <w:sz w:val="21"/>
      </w:rPr>
    </w:lvl>
    <w:lvl w:ilvl="2" w:tentative="0">
      <w:start w:val="1"/>
      <w:numFmt w:val="decimal"/>
      <w:pStyle w:val="793"/>
      <w:suff w:val="nothing"/>
      <w:lvlText w:val="    %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420" w:firstLine="0"/>
      </w:pPr>
      <w:rPr>
        <w:rFonts w:hint="eastAsia" w:ascii="黑体" w:hAnsi="Times New Roman" w:eastAsia="黑体"/>
        <w:b/>
        <w:i w:val="0"/>
        <w:sz w:val="21"/>
      </w:rPr>
    </w:lvl>
    <w:lvl w:ilvl="4" w:tentative="0">
      <w:start w:val="1"/>
      <w:numFmt w:val="decimal"/>
      <w:lvlRestart w:val="2"/>
      <w:suff w:val="nothing"/>
      <w:lvlText w:val="%2.0.%5  "/>
      <w:lvlJc w:val="left"/>
      <w:pPr>
        <w:ind w:left="420" w:firstLine="0"/>
      </w:pPr>
      <w:rPr>
        <w:rFonts w:hint="eastAsia" w:ascii="黑体" w:hAnsi="Times New Roman" w:eastAsia="黑体"/>
        <w:b/>
        <w:i w:val="0"/>
        <w:sz w:val="21"/>
      </w:rPr>
    </w:lvl>
    <w:lvl w:ilvl="5" w:tentative="0">
      <w:start w:val="1"/>
      <w:numFmt w:val="decimal"/>
      <w:suff w:val="nothing"/>
      <w:lvlText w:val="      %6)  "/>
      <w:lvlJc w:val="left"/>
      <w:pPr>
        <w:ind w:left="1441" w:hanging="1021"/>
      </w:pPr>
      <w:rPr>
        <w:rFonts w:hint="eastAsia" w:ascii="黑体" w:hAnsi="Times New Roman" w:eastAsia="黑体"/>
        <w:b/>
        <w:i w:val="0"/>
        <w:sz w:val="21"/>
      </w:rPr>
    </w:lvl>
    <w:lvl w:ilvl="6" w:tentative="0">
      <w:start w:val="1"/>
      <w:numFmt w:val="decimal"/>
      <w:lvlRestart w:val="4"/>
      <w:suff w:val="nothing"/>
      <w:lvlText w:val="表 %2.%3.%4-%7  "/>
      <w:lvlJc w:val="left"/>
      <w:pPr>
        <w:ind w:left="420" w:firstLine="0"/>
      </w:pPr>
      <w:rPr>
        <w:rFonts w:hint="eastAsia" w:ascii="黑体" w:hAnsi="Times New Roman" w:eastAsia="黑体"/>
        <w:b/>
        <w:i w:val="0"/>
        <w:sz w:val="21"/>
      </w:rPr>
    </w:lvl>
    <w:lvl w:ilvl="7" w:tentative="0">
      <w:start w:val="1"/>
      <w:numFmt w:val="decimal"/>
      <w:lvlRestart w:val="4"/>
      <w:suff w:val="nothing"/>
      <w:lvlText w:val="图 %2.%3.%4-%8  "/>
      <w:lvlJc w:val="left"/>
      <w:pPr>
        <w:ind w:left="420" w:firstLine="0"/>
      </w:pPr>
      <w:rPr>
        <w:rFonts w:hint="eastAsia" w:ascii="黑体" w:eastAsia="黑体"/>
        <w:b/>
        <w:i w:val="0"/>
        <w:sz w:val="21"/>
      </w:rPr>
    </w:lvl>
    <w:lvl w:ilvl="8" w:tentative="0">
      <w:start w:val="1"/>
      <w:numFmt w:val="decimal"/>
      <w:lvlRestart w:val="5"/>
      <w:suff w:val="nothing"/>
      <w:lvlText w:val="    %9  "/>
      <w:lvlJc w:val="left"/>
      <w:pPr>
        <w:ind w:left="420" w:firstLine="0"/>
      </w:pPr>
      <w:rPr>
        <w:rFonts w:hint="eastAsia" w:ascii="黑体" w:hAnsi="华文细黑" w:eastAsia="黑体"/>
        <w:b/>
        <w:i w:val="0"/>
        <w:sz w:val="21"/>
      </w:rPr>
    </w:lvl>
  </w:abstractNum>
  <w:abstractNum w:abstractNumId="24">
    <w:nsid w:val="5B0C14F2"/>
    <w:multiLevelType w:val="multilevel"/>
    <w:tmpl w:val="5B0C14F2"/>
    <w:lvl w:ilvl="0" w:tentative="0">
      <w:start w:val="1"/>
      <w:numFmt w:val="decimal"/>
      <w:pStyle w:val="524"/>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pStyle w:val="669"/>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25">
    <w:nsid w:val="761E3547"/>
    <w:multiLevelType w:val="multilevel"/>
    <w:tmpl w:val="761E3547"/>
    <w:lvl w:ilvl="0" w:tentative="0">
      <w:start w:val="1"/>
      <w:numFmt w:val="decimal"/>
      <w:pStyle w:val="776"/>
      <w:lvlText w:val="(%1)"/>
      <w:lvlJc w:val="left"/>
      <w:pPr>
        <w:tabs>
          <w:tab w:val="left" w:pos="840"/>
        </w:tabs>
        <w:ind w:left="840" w:hanging="480"/>
      </w:pPr>
      <w:rPr>
        <w:rFonts w:hint="eastAsia"/>
      </w:rPr>
    </w:lvl>
    <w:lvl w:ilvl="1" w:tentative="0">
      <w:start w:val="1"/>
      <w:numFmt w:val="lowerLetter"/>
      <w:lvlText w:val="%2)"/>
      <w:lvlJc w:val="left"/>
      <w:pPr>
        <w:tabs>
          <w:tab w:val="left" w:pos="1200"/>
        </w:tabs>
        <w:ind w:left="1200" w:hanging="420"/>
      </w:pPr>
    </w:lvl>
    <w:lvl w:ilvl="2" w:tentative="0">
      <w:start w:val="1"/>
      <w:numFmt w:val="lowerRoman"/>
      <w:pStyle w:val="696"/>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6">
    <w:nsid w:val="76933334"/>
    <w:multiLevelType w:val="multilevel"/>
    <w:tmpl w:val="76933334"/>
    <w:lvl w:ilvl="0" w:tentative="0">
      <w:start w:val="1"/>
      <w:numFmt w:val="none"/>
      <w:pStyle w:val="587"/>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10"/>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 w:numId="13">
    <w:abstractNumId w:val="22"/>
  </w:num>
  <w:num w:numId="14">
    <w:abstractNumId w:val="24"/>
  </w:num>
  <w:num w:numId="15">
    <w:abstractNumId w:val="15"/>
  </w:num>
  <w:num w:numId="16">
    <w:abstractNumId w:val="18"/>
  </w:num>
  <w:num w:numId="17">
    <w:abstractNumId w:val="20"/>
  </w:num>
  <w:num w:numId="18">
    <w:abstractNumId w:val="26"/>
  </w:num>
  <w:num w:numId="19">
    <w:abstractNumId w:val="14"/>
  </w:num>
  <w:num w:numId="20">
    <w:abstractNumId w:val="17"/>
  </w:num>
  <w:num w:numId="21">
    <w:abstractNumId w:val="13"/>
  </w:num>
  <w:num w:numId="22">
    <w:abstractNumId w:val="25"/>
  </w:num>
  <w:num w:numId="23">
    <w:abstractNumId w:val="23"/>
  </w:num>
  <w:num w:numId="24">
    <w:abstractNumId w:val="16"/>
  </w:num>
  <w:num w:numId="25">
    <w:abstractNumId w:val="19"/>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readOnly"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footnotePr>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4NjkyZDZlOThiNzM2MTYxNTM2NmY4MzFhN2FlMzYifQ=="/>
  </w:docVars>
  <w:rsids>
    <w:rsidRoot w:val="42D70B3B"/>
    <w:rsid w:val="00001E93"/>
    <w:rsid w:val="00002967"/>
    <w:rsid w:val="00003A06"/>
    <w:rsid w:val="00011FC5"/>
    <w:rsid w:val="00020E22"/>
    <w:rsid w:val="00020FFF"/>
    <w:rsid w:val="00023E1E"/>
    <w:rsid w:val="00027466"/>
    <w:rsid w:val="00027827"/>
    <w:rsid w:val="000307DA"/>
    <w:rsid w:val="000369A6"/>
    <w:rsid w:val="00042856"/>
    <w:rsid w:val="000442A3"/>
    <w:rsid w:val="00046B2D"/>
    <w:rsid w:val="000475F6"/>
    <w:rsid w:val="00054F98"/>
    <w:rsid w:val="000657C6"/>
    <w:rsid w:val="00067F64"/>
    <w:rsid w:val="00070F06"/>
    <w:rsid w:val="000715A3"/>
    <w:rsid w:val="000837EE"/>
    <w:rsid w:val="00086091"/>
    <w:rsid w:val="00087324"/>
    <w:rsid w:val="000942FE"/>
    <w:rsid w:val="000A1EE5"/>
    <w:rsid w:val="000A222E"/>
    <w:rsid w:val="000A4D65"/>
    <w:rsid w:val="000B050B"/>
    <w:rsid w:val="000B146B"/>
    <w:rsid w:val="000B2834"/>
    <w:rsid w:val="000B297B"/>
    <w:rsid w:val="000C0EB2"/>
    <w:rsid w:val="000C60D6"/>
    <w:rsid w:val="000D6118"/>
    <w:rsid w:val="000D649E"/>
    <w:rsid w:val="000E0968"/>
    <w:rsid w:val="000E237C"/>
    <w:rsid w:val="000E5359"/>
    <w:rsid w:val="000E6657"/>
    <w:rsid w:val="000F12EF"/>
    <w:rsid w:val="000F13BE"/>
    <w:rsid w:val="000F13C1"/>
    <w:rsid w:val="000F28CA"/>
    <w:rsid w:val="001021C0"/>
    <w:rsid w:val="00107003"/>
    <w:rsid w:val="00110189"/>
    <w:rsid w:val="001125CD"/>
    <w:rsid w:val="001146EC"/>
    <w:rsid w:val="00116A95"/>
    <w:rsid w:val="00120E51"/>
    <w:rsid w:val="00121B6A"/>
    <w:rsid w:val="001233BD"/>
    <w:rsid w:val="00125ED3"/>
    <w:rsid w:val="00126F9F"/>
    <w:rsid w:val="00127ABE"/>
    <w:rsid w:val="00127C74"/>
    <w:rsid w:val="00131F1F"/>
    <w:rsid w:val="001407A5"/>
    <w:rsid w:val="001417E0"/>
    <w:rsid w:val="001471CB"/>
    <w:rsid w:val="00153A40"/>
    <w:rsid w:val="001642E5"/>
    <w:rsid w:val="0016615F"/>
    <w:rsid w:val="00173714"/>
    <w:rsid w:val="00173727"/>
    <w:rsid w:val="001762EF"/>
    <w:rsid w:val="00177EB1"/>
    <w:rsid w:val="001807EE"/>
    <w:rsid w:val="001809FE"/>
    <w:rsid w:val="001814A3"/>
    <w:rsid w:val="001832CD"/>
    <w:rsid w:val="0018414D"/>
    <w:rsid w:val="001842B0"/>
    <w:rsid w:val="00185D5B"/>
    <w:rsid w:val="00186D68"/>
    <w:rsid w:val="0019353C"/>
    <w:rsid w:val="001937A5"/>
    <w:rsid w:val="00193EC4"/>
    <w:rsid w:val="0019589F"/>
    <w:rsid w:val="001A10FA"/>
    <w:rsid w:val="001A15CB"/>
    <w:rsid w:val="001A59B9"/>
    <w:rsid w:val="001C0EAF"/>
    <w:rsid w:val="001C1B88"/>
    <w:rsid w:val="001C1E41"/>
    <w:rsid w:val="001C4F41"/>
    <w:rsid w:val="001D146C"/>
    <w:rsid w:val="001D2875"/>
    <w:rsid w:val="001D6A3B"/>
    <w:rsid w:val="001D7BAE"/>
    <w:rsid w:val="001E27B6"/>
    <w:rsid w:val="001E36EB"/>
    <w:rsid w:val="001F0DFF"/>
    <w:rsid w:val="001F1DD2"/>
    <w:rsid w:val="001F272C"/>
    <w:rsid w:val="001F296D"/>
    <w:rsid w:val="001F29C1"/>
    <w:rsid w:val="001F4322"/>
    <w:rsid w:val="001F5143"/>
    <w:rsid w:val="001F5BB0"/>
    <w:rsid w:val="001F7770"/>
    <w:rsid w:val="001F7B24"/>
    <w:rsid w:val="00211154"/>
    <w:rsid w:val="00217604"/>
    <w:rsid w:val="00230D60"/>
    <w:rsid w:val="002316A1"/>
    <w:rsid w:val="00231B4E"/>
    <w:rsid w:val="00236310"/>
    <w:rsid w:val="00236DB7"/>
    <w:rsid w:val="00240A5A"/>
    <w:rsid w:val="00241870"/>
    <w:rsid w:val="00242440"/>
    <w:rsid w:val="00247F7C"/>
    <w:rsid w:val="00252783"/>
    <w:rsid w:val="002546DC"/>
    <w:rsid w:val="00265271"/>
    <w:rsid w:val="002675C6"/>
    <w:rsid w:val="00273146"/>
    <w:rsid w:val="00274A86"/>
    <w:rsid w:val="002774B0"/>
    <w:rsid w:val="0028107B"/>
    <w:rsid w:val="00283DBC"/>
    <w:rsid w:val="00292B0B"/>
    <w:rsid w:val="0029474F"/>
    <w:rsid w:val="002952A8"/>
    <w:rsid w:val="0029650C"/>
    <w:rsid w:val="002A4C09"/>
    <w:rsid w:val="002B0612"/>
    <w:rsid w:val="002B40BE"/>
    <w:rsid w:val="002C0BBA"/>
    <w:rsid w:val="002C28A5"/>
    <w:rsid w:val="002C3F37"/>
    <w:rsid w:val="002C4CBF"/>
    <w:rsid w:val="002C7F5B"/>
    <w:rsid w:val="002D148D"/>
    <w:rsid w:val="002D1954"/>
    <w:rsid w:val="002D40B2"/>
    <w:rsid w:val="002D4E54"/>
    <w:rsid w:val="002E0488"/>
    <w:rsid w:val="002E1045"/>
    <w:rsid w:val="002E3121"/>
    <w:rsid w:val="002E3F5E"/>
    <w:rsid w:val="002E5997"/>
    <w:rsid w:val="002F0C6B"/>
    <w:rsid w:val="002F119E"/>
    <w:rsid w:val="002F17D9"/>
    <w:rsid w:val="002F283B"/>
    <w:rsid w:val="002F721F"/>
    <w:rsid w:val="003203DC"/>
    <w:rsid w:val="00321106"/>
    <w:rsid w:val="003212EA"/>
    <w:rsid w:val="00323039"/>
    <w:rsid w:val="00325626"/>
    <w:rsid w:val="00325BBB"/>
    <w:rsid w:val="00326BE2"/>
    <w:rsid w:val="00330A63"/>
    <w:rsid w:val="0033124C"/>
    <w:rsid w:val="003408BA"/>
    <w:rsid w:val="0034166E"/>
    <w:rsid w:val="00342939"/>
    <w:rsid w:val="00345FE1"/>
    <w:rsid w:val="00346BE8"/>
    <w:rsid w:val="00347ADF"/>
    <w:rsid w:val="00350989"/>
    <w:rsid w:val="0035544F"/>
    <w:rsid w:val="0035679F"/>
    <w:rsid w:val="00360467"/>
    <w:rsid w:val="00360618"/>
    <w:rsid w:val="00365498"/>
    <w:rsid w:val="00365DB1"/>
    <w:rsid w:val="0036601C"/>
    <w:rsid w:val="0037217E"/>
    <w:rsid w:val="00376CBD"/>
    <w:rsid w:val="003802C3"/>
    <w:rsid w:val="003847C9"/>
    <w:rsid w:val="00385E10"/>
    <w:rsid w:val="00387C79"/>
    <w:rsid w:val="00390780"/>
    <w:rsid w:val="00391110"/>
    <w:rsid w:val="00391A72"/>
    <w:rsid w:val="00394B58"/>
    <w:rsid w:val="00396079"/>
    <w:rsid w:val="003A4142"/>
    <w:rsid w:val="003A48EF"/>
    <w:rsid w:val="003A723E"/>
    <w:rsid w:val="003B64D7"/>
    <w:rsid w:val="003C211D"/>
    <w:rsid w:val="003C61EB"/>
    <w:rsid w:val="003D6CBE"/>
    <w:rsid w:val="003E2B71"/>
    <w:rsid w:val="003E4EEB"/>
    <w:rsid w:val="003E6328"/>
    <w:rsid w:val="003E70DD"/>
    <w:rsid w:val="003F4A46"/>
    <w:rsid w:val="003F4A77"/>
    <w:rsid w:val="003F56F7"/>
    <w:rsid w:val="003F6753"/>
    <w:rsid w:val="003F7E6F"/>
    <w:rsid w:val="00400747"/>
    <w:rsid w:val="00401243"/>
    <w:rsid w:val="00404D79"/>
    <w:rsid w:val="004063CC"/>
    <w:rsid w:val="00407E21"/>
    <w:rsid w:val="004102C1"/>
    <w:rsid w:val="00411EEC"/>
    <w:rsid w:val="004156A9"/>
    <w:rsid w:val="00417AF1"/>
    <w:rsid w:val="00426550"/>
    <w:rsid w:val="004328A1"/>
    <w:rsid w:val="004347AD"/>
    <w:rsid w:val="00435E9D"/>
    <w:rsid w:val="00440B79"/>
    <w:rsid w:val="004432BB"/>
    <w:rsid w:val="00452AC4"/>
    <w:rsid w:val="004549C0"/>
    <w:rsid w:val="00456E7B"/>
    <w:rsid w:val="0046378D"/>
    <w:rsid w:val="00467D27"/>
    <w:rsid w:val="00473094"/>
    <w:rsid w:val="00473463"/>
    <w:rsid w:val="00474363"/>
    <w:rsid w:val="0047461B"/>
    <w:rsid w:val="00476B10"/>
    <w:rsid w:val="00485BF6"/>
    <w:rsid w:val="004A2D68"/>
    <w:rsid w:val="004A3E2A"/>
    <w:rsid w:val="004B0354"/>
    <w:rsid w:val="004B0835"/>
    <w:rsid w:val="004B2CBD"/>
    <w:rsid w:val="004B6304"/>
    <w:rsid w:val="004B6BD4"/>
    <w:rsid w:val="004C1D6D"/>
    <w:rsid w:val="004C217E"/>
    <w:rsid w:val="004C48E9"/>
    <w:rsid w:val="004D1CD2"/>
    <w:rsid w:val="004D7DC4"/>
    <w:rsid w:val="004E05D0"/>
    <w:rsid w:val="004E34A4"/>
    <w:rsid w:val="004E4A61"/>
    <w:rsid w:val="004F5636"/>
    <w:rsid w:val="004F77B0"/>
    <w:rsid w:val="00502FFC"/>
    <w:rsid w:val="00503217"/>
    <w:rsid w:val="00510F8B"/>
    <w:rsid w:val="005119B7"/>
    <w:rsid w:val="00513A99"/>
    <w:rsid w:val="00515BB0"/>
    <w:rsid w:val="0052443A"/>
    <w:rsid w:val="00527D7B"/>
    <w:rsid w:val="005312C1"/>
    <w:rsid w:val="00532E03"/>
    <w:rsid w:val="005330A6"/>
    <w:rsid w:val="00533864"/>
    <w:rsid w:val="0053556D"/>
    <w:rsid w:val="00541F39"/>
    <w:rsid w:val="00543AFC"/>
    <w:rsid w:val="005446D8"/>
    <w:rsid w:val="00554AC6"/>
    <w:rsid w:val="0055669F"/>
    <w:rsid w:val="00560234"/>
    <w:rsid w:val="005608D9"/>
    <w:rsid w:val="0056428C"/>
    <w:rsid w:val="005649C6"/>
    <w:rsid w:val="00565662"/>
    <w:rsid w:val="00566F29"/>
    <w:rsid w:val="00572F26"/>
    <w:rsid w:val="0057692D"/>
    <w:rsid w:val="00583033"/>
    <w:rsid w:val="00583ED7"/>
    <w:rsid w:val="005931FE"/>
    <w:rsid w:val="00593718"/>
    <w:rsid w:val="00593AC9"/>
    <w:rsid w:val="00595008"/>
    <w:rsid w:val="0059648D"/>
    <w:rsid w:val="005A22E8"/>
    <w:rsid w:val="005A2C69"/>
    <w:rsid w:val="005A6CD4"/>
    <w:rsid w:val="005A6DAC"/>
    <w:rsid w:val="005A7A18"/>
    <w:rsid w:val="005B112A"/>
    <w:rsid w:val="005B48AA"/>
    <w:rsid w:val="005B6EE9"/>
    <w:rsid w:val="005C7908"/>
    <w:rsid w:val="005D33C6"/>
    <w:rsid w:val="005D7258"/>
    <w:rsid w:val="005E187B"/>
    <w:rsid w:val="005E4EF8"/>
    <w:rsid w:val="005E4FAE"/>
    <w:rsid w:val="005E7E74"/>
    <w:rsid w:val="005F5104"/>
    <w:rsid w:val="005F52AD"/>
    <w:rsid w:val="005F6CD5"/>
    <w:rsid w:val="00600BC6"/>
    <w:rsid w:val="00602AA9"/>
    <w:rsid w:val="006040CB"/>
    <w:rsid w:val="00605116"/>
    <w:rsid w:val="0061540D"/>
    <w:rsid w:val="00615DE2"/>
    <w:rsid w:val="00625B16"/>
    <w:rsid w:val="006267C9"/>
    <w:rsid w:val="00627AD9"/>
    <w:rsid w:val="00630734"/>
    <w:rsid w:val="00633EDA"/>
    <w:rsid w:val="00635774"/>
    <w:rsid w:val="006364B4"/>
    <w:rsid w:val="006367CB"/>
    <w:rsid w:val="00642703"/>
    <w:rsid w:val="00650696"/>
    <w:rsid w:val="006513B3"/>
    <w:rsid w:val="00655D15"/>
    <w:rsid w:val="00660FED"/>
    <w:rsid w:val="006618CD"/>
    <w:rsid w:val="00662A5D"/>
    <w:rsid w:val="00663D90"/>
    <w:rsid w:val="00665BDB"/>
    <w:rsid w:val="00666FC9"/>
    <w:rsid w:val="00673E6F"/>
    <w:rsid w:val="00676BE9"/>
    <w:rsid w:val="00680CBE"/>
    <w:rsid w:val="00681636"/>
    <w:rsid w:val="006A01E1"/>
    <w:rsid w:val="006A112C"/>
    <w:rsid w:val="006A1650"/>
    <w:rsid w:val="006A18EF"/>
    <w:rsid w:val="006B06FB"/>
    <w:rsid w:val="006B19EE"/>
    <w:rsid w:val="006B3D53"/>
    <w:rsid w:val="006B3D6A"/>
    <w:rsid w:val="006B4A04"/>
    <w:rsid w:val="006B7434"/>
    <w:rsid w:val="006C08F7"/>
    <w:rsid w:val="006D12F0"/>
    <w:rsid w:val="006D1A68"/>
    <w:rsid w:val="006D41C6"/>
    <w:rsid w:val="006D7322"/>
    <w:rsid w:val="006D737A"/>
    <w:rsid w:val="006E1450"/>
    <w:rsid w:val="006F0047"/>
    <w:rsid w:val="006F4E5A"/>
    <w:rsid w:val="006F6296"/>
    <w:rsid w:val="006F6D5D"/>
    <w:rsid w:val="006F7906"/>
    <w:rsid w:val="006F7AC1"/>
    <w:rsid w:val="007141CA"/>
    <w:rsid w:val="007156D3"/>
    <w:rsid w:val="007200BD"/>
    <w:rsid w:val="00730D6F"/>
    <w:rsid w:val="007321B1"/>
    <w:rsid w:val="007348B3"/>
    <w:rsid w:val="00735FAC"/>
    <w:rsid w:val="007422B7"/>
    <w:rsid w:val="007428C7"/>
    <w:rsid w:val="00744036"/>
    <w:rsid w:val="0075022D"/>
    <w:rsid w:val="007502FA"/>
    <w:rsid w:val="007530DF"/>
    <w:rsid w:val="00764FAF"/>
    <w:rsid w:val="007654B0"/>
    <w:rsid w:val="00765955"/>
    <w:rsid w:val="00774DCB"/>
    <w:rsid w:val="00775D4F"/>
    <w:rsid w:val="007800B6"/>
    <w:rsid w:val="00780143"/>
    <w:rsid w:val="007816B5"/>
    <w:rsid w:val="007847E5"/>
    <w:rsid w:val="00785139"/>
    <w:rsid w:val="007909DB"/>
    <w:rsid w:val="0079467B"/>
    <w:rsid w:val="00796A06"/>
    <w:rsid w:val="00796D0B"/>
    <w:rsid w:val="00797808"/>
    <w:rsid w:val="007A0662"/>
    <w:rsid w:val="007A264D"/>
    <w:rsid w:val="007A5653"/>
    <w:rsid w:val="007B1779"/>
    <w:rsid w:val="007C04BF"/>
    <w:rsid w:val="007C0599"/>
    <w:rsid w:val="007C0FD7"/>
    <w:rsid w:val="007C5895"/>
    <w:rsid w:val="007D6AD9"/>
    <w:rsid w:val="007D7001"/>
    <w:rsid w:val="007E2436"/>
    <w:rsid w:val="007E3462"/>
    <w:rsid w:val="007E575D"/>
    <w:rsid w:val="007E72FC"/>
    <w:rsid w:val="007F094E"/>
    <w:rsid w:val="007F7626"/>
    <w:rsid w:val="00803848"/>
    <w:rsid w:val="00803CFB"/>
    <w:rsid w:val="00814930"/>
    <w:rsid w:val="00823DA3"/>
    <w:rsid w:val="00826F37"/>
    <w:rsid w:val="00826F3F"/>
    <w:rsid w:val="00830119"/>
    <w:rsid w:val="00835023"/>
    <w:rsid w:val="00837141"/>
    <w:rsid w:val="00837B0F"/>
    <w:rsid w:val="00847232"/>
    <w:rsid w:val="00847A05"/>
    <w:rsid w:val="00851234"/>
    <w:rsid w:val="0085250F"/>
    <w:rsid w:val="00855D7C"/>
    <w:rsid w:val="00860608"/>
    <w:rsid w:val="00862ABC"/>
    <w:rsid w:val="0086578A"/>
    <w:rsid w:val="00870F64"/>
    <w:rsid w:val="00871758"/>
    <w:rsid w:val="00874AD0"/>
    <w:rsid w:val="00875108"/>
    <w:rsid w:val="00875F4C"/>
    <w:rsid w:val="00884775"/>
    <w:rsid w:val="008859D5"/>
    <w:rsid w:val="008A1543"/>
    <w:rsid w:val="008A63A4"/>
    <w:rsid w:val="008A7990"/>
    <w:rsid w:val="008B2712"/>
    <w:rsid w:val="008B63D4"/>
    <w:rsid w:val="008C3765"/>
    <w:rsid w:val="008C6296"/>
    <w:rsid w:val="008D5717"/>
    <w:rsid w:val="008E0443"/>
    <w:rsid w:val="008E4A0C"/>
    <w:rsid w:val="008E6FBF"/>
    <w:rsid w:val="008E7818"/>
    <w:rsid w:val="008F07CD"/>
    <w:rsid w:val="008F0A33"/>
    <w:rsid w:val="008F1DF9"/>
    <w:rsid w:val="008F21AD"/>
    <w:rsid w:val="00910A2B"/>
    <w:rsid w:val="00911616"/>
    <w:rsid w:val="00912FAE"/>
    <w:rsid w:val="00917F2D"/>
    <w:rsid w:val="00922FCC"/>
    <w:rsid w:val="0092650B"/>
    <w:rsid w:val="009273C2"/>
    <w:rsid w:val="00930C37"/>
    <w:rsid w:val="009329BA"/>
    <w:rsid w:val="00933CA1"/>
    <w:rsid w:val="0093747B"/>
    <w:rsid w:val="00945759"/>
    <w:rsid w:val="00956441"/>
    <w:rsid w:val="009572B3"/>
    <w:rsid w:val="00957542"/>
    <w:rsid w:val="00965FC4"/>
    <w:rsid w:val="00970665"/>
    <w:rsid w:val="00972F64"/>
    <w:rsid w:val="00980E5C"/>
    <w:rsid w:val="009813AA"/>
    <w:rsid w:val="0098612A"/>
    <w:rsid w:val="009976C4"/>
    <w:rsid w:val="009A2A60"/>
    <w:rsid w:val="009A2F08"/>
    <w:rsid w:val="009A345D"/>
    <w:rsid w:val="009A3DFE"/>
    <w:rsid w:val="009A4158"/>
    <w:rsid w:val="009A4DA4"/>
    <w:rsid w:val="009A69C2"/>
    <w:rsid w:val="009B4DAB"/>
    <w:rsid w:val="009C2331"/>
    <w:rsid w:val="009C6314"/>
    <w:rsid w:val="009C68D1"/>
    <w:rsid w:val="009D405B"/>
    <w:rsid w:val="009E0C68"/>
    <w:rsid w:val="009F6C09"/>
    <w:rsid w:val="009F7A8B"/>
    <w:rsid w:val="00A02B18"/>
    <w:rsid w:val="00A02D04"/>
    <w:rsid w:val="00A07415"/>
    <w:rsid w:val="00A13699"/>
    <w:rsid w:val="00A15587"/>
    <w:rsid w:val="00A21BA4"/>
    <w:rsid w:val="00A23A44"/>
    <w:rsid w:val="00A27EE3"/>
    <w:rsid w:val="00A37513"/>
    <w:rsid w:val="00A37736"/>
    <w:rsid w:val="00A3787E"/>
    <w:rsid w:val="00A41D3E"/>
    <w:rsid w:val="00A41D7F"/>
    <w:rsid w:val="00A43A11"/>
    <w:rsid w:val="00A47B1E"/>
    <w:rsid w:val="00A509A4"/>
    <w:rsid w:val="00A55CDE"/>
    <w:rsid w:val="00A57080"/>
    <w:rsid w:val="00A65DBA"/>
    <w:rsid w:val="00A66DF3"/>
    <w:rsid w:val="00A74783"/>
    <w:rsid w:val="00A74CC4"/>
    <w:rsid w:val="00A84F05"/>
    <w:rsid w:val="00A90B37"/>
    <w:rsid w:val="00A92AFF"/>
    <w:rsid w:val="00A93743"/>
    <w:rsid w:val="00A95C36"/>
    <w:rsid w:val="00AA0FF3"/>
    <w:rsid w:val="00AA253F"/>
    <w:rsid w:val="00AA487A"/>
    <w:rsid w:val="00AA5330"/>
    <w:rsid w:val="00AB4B43"/>
    <w:rsid w:val="00AB57F1"/>
    <w:rsid w:val="00AB6901"/>
    <w:rsid w:val="00AB792F"/>
    <w:rsid w:val="00AC2C09"/>
    <w:rsid w:val="00AD15F5"/>
    <w:rsid w:val="00AD2C8F"/>
    <w:rsid w:val="00AD5A02"/>
    <w:rsid w:val="00AE18F6"/>
    <w:rsid w:val="00AE38A0"/>
    <w:rsid w:val="00AE38D4"/>
    <w:rsid w:val="00AE4D0E"/>
    <w:rsid w:val="00AF1A3B"/>
    <w:rsid w:val="00AF3D9C"/>
    <w:rsid w:val="00AF510E"/>
    <w:rsid w:val="00AF6028"/>
    <w:rsid w:val="00B0404C"/>
    <w:rsid w:val="00B04C94"/>
    <w:rsid w:val="00B07AD3"/>
    <w:rsid w:val="00B106F2"/>
    <w:rsid w:val="00B2072B"/>
    <w:rsid w:val="00B20923"/>
    <w:rsid w:val="00B21B06"/>
    <w:rsid w:val="00B221E6"/>
    <w:rsid w:val="00B2443D"/>
    <w:rsid w:val="00B26C4C"/>
    <w:rsid w:val="00B313B6"/>
    <w:rsid w:val="00B329EE"/>
    <w:rsid w:val="00B35299"/>
    <w:rsid w:val="00B37B8B"/>
    <w:rsid w:val="00B41AED"/>
    <w:rsid w:val="00B47069"/>
    <w:rsid w:val="00B477D4"/>
    <w:rsid w:val="00B61EBB"/>
    <w:rsid w:val="00B6224E"/>
    <w:rsid w:val="00B658CF"/>
    <w:rsid w:val="00B673B2"/>
    <w:rsid w:val="00B67959"/>
    <w:rsid w:val="00B72498"/>
    <w:rsid w:val="00B743C6"/>
    <w:rsid w:val="00B82705"/>
    <w:rsid w:val="00B904E5"/>
    <w:rsid w:val="00B90999"/>
    <w:rsid w:val="00B927BC"/>
    <w:rsid w:val="00B96130"/>
    <w:rsid w:val="00B96DEF"/>
    <w:rsid w:val="00BA084B"/>
    <w:rsid w:val="00BA49DF"/>
    <w:rsid w:val="00BA4C1B"/>
    <w:rsid w:val="00BA522E"/>
    <w:rsid w:val="00BA6112"/>
    <w:rsid w:val="00BB0B28"/>
    <w:rsid w:val="00BB68A3"/>
    <w:rsid w:val="00BC2F8A"/>
    <w:rsid w:val="00BC34FF"/>
    <w:rsid w:val="00BC58A5"/>
    <w:rsid w:val="00BC647B"/>
    <w:rsid w:val="00BC73AC"/>
    <w:rsid w:val="00BD7D65"/>
    <w:rsid w:val="00BE4E36"/>
    <w:rsid w:val="00BE6D70"/>
    <w:rsid w:val="00BF0665"/>
    <w:rsid w:val="00BF1940"/>
    <w:rsid w:val="00BF75BD"/>
    <w:rsid w:val="00C01E6B"/>
    <w:rsid w:val="00C04479"/>
    <w:rsid w:val="00C20988"/>
    <w:rsid w:val="00C21E5A"/>
    <w:rsid w:val="00C23559"/>
    <w:rsid w:val="00C25597"/>
    <w:rsid w:val="00C27AA2"/>
    <w:rsid w:val="00C27D7F"/>
    <w:rsid w:val="00C30F9D"/>
    <w:rsid w:val="00C325C6"/>
    <w:rsid w:val="00C3279F"/>
    <w:rsid w:val="00C33991"/>
    <w:rsid w:val="00C3738A"/>
    <w:rsid w:val="00C41892"/>
    <w:rsid w:val="00C45040"/>
    <w:rsid w:val="00C4600F"/>
    <w:rsid w:val="00C46124"/>
    <w:rsid w:val="00C51BD0"/>
    <w:rsid w:val="00C52938"/>
    <w:rsid w:val="00C5532E"/>
    <w:rsid w:val="00C561C0"/>
    <w:rsid w:val="00C60342"/>
    <w:rsid w:val="00C608FE"/>
    <w:rsid w:val="00C60F44"/>
    <w:rsid w:val="00C6140E"/>
    <w:rsid w:val="00C63C21"/>
    <w:rsid w:val="00C73DDC"/>
    <w:rsid w:val="00C759E4"/>
    <w:rsid w:val="00C76860"/>
    <w:rsid w:val="00C86824"/>
    <w:rsid w:val="00C9012C"/>
    <w:rsid w:val="00CA1234"/>
    <w:rsid w:val="00CA1E23"/>
    <w:rsid w:val="00CA578D"/>
    <w:rsid w:val="00CA69BB"/>
    <w:rsid w:val="00CA7B8E"/>
    <w:rsid w:val="00CB2E2C"/>
    <w:rsid w:val="00CB7596"/>
    <w:rsid w:val="00CC2D7B"/>
    <w:rsid w:val="00CC3DB7"/>
    <w:rsid w:val="00CC5285"/>
    <w:rsid w:val="00CC7640"/>
    <w:rsid w:val="00CD49DD"/>
    <w:rsid w:val="00CD4E40"/>
    <w:rsid w:val="00CD4F8E"/>
    <w:rsid w:val="00CD50E4"/>
    <w:rsid w:val="00CE10B4"/>
    <w:rsid w:val="00CE3B6F"/>
    <w:rsid w:val="00CE3E1C"/>
    <w:rsid w:val="00CF4E1E"/>
    <w:rsid w:val="00CF7595"/>
    <w:rsid w:val="00D02047"/>
    <w:rsid w:val="00D02D94"/>
    <w:rsid w:val="00D0326F"/>
    <w:rsid w:val="00D05C0C"/>
    <w:rsid w:val="00D12033"/>
    <w:rsid w:val="00D16D0C"/>
    <w:rsid w:val="00D171F4"/>
    <w:rsid w:val="00D2055B"/>
    <w:rsid w:val="00D23C1F"/>
    <w:rsid w:val="00D33093"/>
    <w:rsid w:val="00D43A52"/>
    <w:rsid w:val="00D44C03"/>
    <w:rsid w:val="00D47A89"/>
    <w:rsid w:val="00D518F9"/>
    <w:rsid w:val="00D53077"/>
    <w:rsid w:val="00D57257"/>
    <w:rsid w:val="00D61900"/>
    <w:rsid w:val="00D7036E"/>
    <w:rsid w:val="00D73176"/>
    <w:rsid w:val="00D73387"/>
    <w:rsid w:val="00D73B01"/>
    <w:rsid w:val="00D740DE"/>
    <w:rsid w:val="00D755D3"/>
    <w:rsid w:val="00D81165"/>
    <w:rsid w:val="00D824B6"/>
    <w:rsid w:val="00D82771"/>
    <w:rsid w:val="00D85F3A"/>
    <w:rsid w:val="00D864C4"/>
    <w:rsid w:val="00D9020B"/>
    <w:rsid w:val="00D9194F"/>
    <w:rsid w:val="00D96021"/>
    <w:rsid w:val="00D96BC6"/>
    <w:rsid w:val="00DA0849"/>
    <w:rsid w:val="00DA123D"/>
    <w:rsid w:val="00DA30DC"/>
    <w:rsid w:val="00DA34DA"/>
    <w:rsid w:val="00DA3CE0"/>
    <w:rsid w:val="00DB12C7"/>
    <w:rsid w:val="00DB1A24"/>
    <w:rsid w:val="00DB4E5D"/>
    <w:rsid w:val="00DB5997"/>
    <w:rsid w:val="00DB61E2"/>
    <w:rsid w:val="00DC0C2B"/>
    <w:rsid w:val="00DC112A"/>
    <w:rsid w:val="00DC6E00"/>
    <w:rsid w:val="00DC7BC1"/>
    <w:rsid w:val="00DD5BF0"/>
    <w:rsid w:val="00DD5F4A"/>
    <w:rsid w:val="00DD6C15"/>
    <w:rsid w:val="00DE3B1D"/>
    <w:rsid w:val="00DE48E5"/>
    <w:rsid w:val="00DE72F1"/>
    <w:rsid w:val="00DE7510"/>
    <w:rsid w:val="00DF4A74"/>
    <w:rsid w:val="00E018F0"/>
    <w:rsid w:val="00E0347A"/>
    <w:rsid w:val="00E04660"/>
    <w:rsid w:val="00E0489E"/>
    <w:rsid w:val="00E076A6"/>
    <w:rsid w:val="00E1591F"/>
    <w:rsid w:val="00E21FA6"/>
    <w:rsid w:val="00E22225"/>
    <w:rsid w:val="00E22A59"/>
    <w:rsid w:val="00E24EB7"/>
    <w:rsid w:val="00E31AB0"/>
    <w:rsid w:val="00E335FE"/>
    <w:rsid w:val="00E36E4B"/>
    <w:rsid w:val="00E45DBF"/>
    <w:rsid w:val="00E47814"/>
    <w:rsid w:val="00E5036E"/>
    <w:rsid w:val="00E56749"/>
    <w:rsid w:val="00E612E9"/>
    <w:rsid w:val="00E61700"/>
    <w:rsid w:val="00E6264C"/>
    <w:rsid w:val="00E63ED1"/>
    <w:rsid w:val="00E649EF"/>
    <w:rsid w:val="00E65003"/>
    <w:rsid w:val="00E65199"/>
    <w:rsid w:val="00E76401"/>
    <w:rsid w:val="00E8135A"/>
    <w:rsid w:val="00E850DC"/>
    <w:rsid w:val="00E90975"/>
    <w:rsid w:val="00E9207B"/>
    <w:rsid w:val="00E92F35"/>
    <w:rsid w:val="00E94D53"/>
    <w:rsid w:val="00E951D6"/>
    <w:rsid w:val="00E95566"/>
    <w:rsid w:val="00E971C8"/>
    <w:rsid w:val="00EA1B51"/>
    <w:rsid w:val="00EA1BD9"/>
    <w:rsid w:val="00EA28CD"/>
    <w:rsid w:val="00EA36B1"/>
    <w:rsid w:val="00EA630F"/>
    <w:rsid w:val="00EB2029"/>
    <w:rsid w:val="00EB2A08"/>
    <w:rsid w:val="00EB2D05"/>
    <w:rsid w:val="00EB5507"/>
    <w:rsid w:val="00EC0F49"/>
    <w:rsid w:val="00EC38CF"/>
    <w:rsid w:val="00EC7788"/>
    <w:rsid w:val="00EC7FD5"/>
    <w:rsid w:val="00ED024E"/>
    <w:rsid w:val="00ED23AA"/>
    <w:rsid w:val="00ED2E6A"/>
    <w:rsid w:val="00ED3BCD"/>
    <w:rsid w:val="00EE072D"/>
    <w:rsid w:val="00EE1C9C"/>
    <w:rsid w:val="00EE6382"/>
    <w:rsid w:val="00EE74D6"/>
    <w:rsid w:val="00EF2C9E"/>
    <w:rsid w:val="00EF358A"/>
    <w:rsid w:val="00EF4572"/>
    <w:rsid w:val="00EF4C18"/>
    <w:rsid w:val="00EF5743"/>
    <w:rsid w:val="00EF5E13"/>
    <w:rsid w:val="00EF6710"/>
    <w:rsid w:val="00EF7AAA"/>
    <w:rsid w:val="00F074BF"/>
    <w:rsid w:val="00F11259"/>
    <w:rsid w:val="00F172CE"/>
    <w:rsid w:val="00F264FD"/>
    <w:rsid w:val="00F2752C"/>
    <w:rsid w:val="00F376DF"/>
    <w:rsid w:val="00F37FC6"/>
    <w:rsid w:val="00F435EF"/>
    <w:rsid w:val="00F47B25"/>
    <w:rsid w:val="00F515DE"/>
    <w:rsid w:val="00F63019"/>
    <w:rsid w:val="00F66E07"/>
    <w:rsid w:val="00F73CBC"/>
    <w:rsid w:val="00F8330D"/>
    <w:rsid w:val="00F870FA"/>
    <w:rsid w:val="00F9101E"/>
    <w:rsid w:val="00F915CE"/>
    <w:rsid w:val="00F92EBD"/>
    <w:rsid w:val="00FA24D1"/>
    <w:rsid w:val="00FA55A6"/>
    <w:rsid w:val="00FA59C9"/>
    <w:rsid w:val="00FB36EE"/>
    <w:rsid w:val="00FB3E35"/>
    <w:rsid w:val="00FC2527"/>
    <w:rsid w:val="00FC2E83"/>
    <w:rsid w:val="00FC4505"/>
    <w:rsid w:val="00FC657E"/>
    <w:rsid w:val="00FD474F"/>
    <w:rsid w:val="00FD56F0"/>
    <w:rsid w:val="00FD6BE0"/>
    <w:rsid w:val="00FD7E34"/>
    <w:rsid w:val="00FE35E0"/>
    <w:rsid w:val="00FE4406"/>
    <w:rsid w:val="00FE4A91"/>
    <w:rsid w:val="00FE7419"/>
    <w:rsid w:val="00FF4D7C"/>
    <w:rsid w:val="01E21C88"/>
    <w:rsid w:val="02FF5E45"/>
    <w:rsid w:val="071C7C4C"/>
    <w:rsid w:val="0A8D671B"/>
    <w:rsid w:val="0BFE6CC0"/>
    <w:rsid w:val="0C102A0A"/>
    <w:rsid w:val="0C875947"/>
    <w:rsid w:val="0ECC2B90"/>
    <w:rsid w:val="11643FD8"/>
    <w:rsid w:val="12CA4B70"/>
    <w:rsid w:val="155E0671"/>
    <w:rsid w:val="17475267"/>
    <w:rsid w:val="1ABF3C26"/>
    <w:rsid w:val="1BFF0F3E"/>
    <w:rsid w:val="1E5D1F46"/>
    <w:rsid w:val="2165495F"/>
    <w:rsid w:val="273B4DEE"/>
    <w:rsid w:val="29022793"/>
    <w:rsid w:val="291C2487"/>
    <w:rsid w:val="2FD82F96"/>
    <w:rsid w:val="326418B5"/>
    <w:rsid w:val="390E79FD"/>
    <w:rsid w:val="391F4394"/>
    <w:rsid w:val="3BFF4B28"/>
    <w:rsid w:val="3E007DAF"/>
    <w:rsid w:val="3E29379B"/>
    <w:rsid w:val="42D70B3B"/>
    <w:rsid w:val="47EF15B1"/>
    <w:rsid w:val="4B3356C1"/>
    <w:rsid w:val="503D3257"/>
    <w:rsid w:val="519E76FE"/>
    <w:rsid w:val="5499766A"/>
    <w:rsid w:val="56450ECC"/>
    <w:rsid w:val="5816740A"/>
    <w:rsid w:val="59276562"/>
    <w:rsid w:val="5A042A23"/>
    <w:rsid w:val="5A114B87"/>
    <w:rsid w:val="5B122D0A"/>
    <w:rsid w:val="5E826BD2"/>
    <w:rsid w:val="657E69CA"/>
    <w:rsid w:val="67D53EC8"/>
    <w:rsid w:val="6AC038FD"/>
    <w:rsid w:val="6D6A426F"/>
    <w:rsid w:val="6ECE5053"/>
    <w:rsid w:val="724C06B6"/>
    <w:rsid w:val="755579C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2"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name="envelope address"/>
    <w:lsdException w:qFormat="1" w:unhideWhenUsed="0" w:uiPriority="0" w:name="envelope return"/>
    <w:lsdException w:qFormat="1" w:unhideWhenUsed="0" w:uiPriority="0" w:semiHidden="0" w:name="footnote reference"/>
    <w:lsdException w:qFormat="1" w:unhideWhenUsed="0" w:uiPriority="0" w:semiHidden="0" w:name="annotation reference"/>
    <w:lsdException w:qFormat="1" w:unhideWhenUsed="0"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name="Closing"/>
    <w:lsdException w:qFormat="1" w:unhideWhenUsed="0" w:uiPriority="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name="List Continue"/>
    <w:lsdException w:qFormat="1" w:unhideWhenUsed="0" w:uiPriority="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semiHidden="0" w:name="HTML Preformatted"/>
    <w:lsdException w:unhideWhenUsed="0" w:uiPriority="0" w:name="HTML Sample"/>
    <w:lsdException w:qFormat="1" w:unhideWhenUsed="0" w:uiPriority="0" w:name="HTML Typewriter"/>
    <w:lsdException w:qFormat="1" w:unhideWhenUsed="0" w:uiPriority="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等线" w:cs="宋体"/>
      <w:sz w:val="24"/>
      <w:szCs w:val="24"/>
      <w:lang w:val="en-US" w:eastAsia="zh-CN" w:bidi="ar-SA"/>
    </w:rPr>
  </w:style>
  <w:style w:type="paragraph" w:styleId="4">
    <w:name w:val="heading 1"/>
    <w:basedOn w:val="1"/>
    <w:next w:val="1"/>
    <w:link w:val="362"/>
    <w:qFormat/>
    <w:uiPriority w:val="0"/>
    <w:pPr>
      <w:keepNext/>
      <w:keepLines/>
      <w:numPr>
        <w:ilvl w:val="0"/>
        <w:numId w:val="1"/>
      </w:numPr>
      <w:spacing w:before="340" w:after="330" w:line="576" w:lineRule="auto"/>
      <w:jc w:val="center"/>
      <w:outlineLvl w:val="0"/>
    </w:pPr>
    <w:rPr>
      <w:rFonts w:eastAsia="黑体" w:cs="Times New Roman"/>
      <w:b/>
      <w:kern w:val="44"/>
      <w:sz w:val="36"/>
      <w:szCs w:val="20"/>
    </w:rPr>
  </w:style>
  <w:style w:type="paragraph" w:styleId="5">
    <w:name w:val="heading 2"/>
    <w:basedOn w:val="1"/>
    <w:next w:val="1"/>
    <w:link w:val="477"/>
    <w:qFormat/>
    <w:uiPriority w:val="0"/>
    <w:pPr>
      <w:keepNext/>
      <w:keepLines/>
      <w:numPr>
        <w:ilvl w:val="1"/>
        <w:numId w:val="1"/>
      </w:numPr>
      <w:spacing w:before="260" w:after="260" w:line="413" w:lineRule="auto"/>
      <w:jc w:val="center"/>
      <w:outlineLvl w:val="1"/>
    </w:pPr>
    <w:rPr>
      <w:rFonts w:ascii="CG Times" w:hAnsi="CG Times" w:cs="Times New Roman"/>
      <w:b/>
      <w:sz w:val="30"/>
      <w:szCs w:val="20"/>
    </w:rPr>
  </w:style>
  <w:style w:type="paragraph" w:styleId="6">
    <w:name w:val="heading 3"/>
    <w:basedOn w:val="1"/>
    <w:next w:val="1"/>
    <w:link w:val="406"/>
    <w:qFormat/>
    <w:uiPriority w:val="0"/>
    <w:pPr>
      <w:keepNext/>
      <w:keepLines/>
      <w:numPr>
        <w:ilvl w:val="0"/>
        <w:numId w:val="2"/>
      </w:numPr>
      <w:tabs>
        <w:tab w:val="left" w:pos="5852"/>
      </w:tabs>
      <w:snapToGrid w:val="0"/>
      <w:spacing w:before="360" w:line="240" w:lineRule="exact"/>
      <w:outlineLvl w:val="2"/>
    </w:pPr>
    <w:rPr>
      <w:rFonts w:cs="Times New Roman"/>
      <w:b/>
      <w:sz w:val="28"/>
      <w:szCs w:val="20"/>
    </w:rPr>
  </w:style>
  <w:style w:type="paragraph" w:styleId="7">
    <w:name w:val="heading 4"/>
    <w:basedOn w:val="1"/>
    <w:next w:val="1"/>
    <w:link w:val="397"/>
    <w:qFormat/>
    <w:uiPriority w:val="0"/>
    <w:pPr>
      <w:keepNext/>
      <w:keepLines/>
      <w:spacing w:before="280" w:after="290" w:line="376" w:lineRule="auto"/>
      <w:outlineLvl w:val="3"/>
    </w:pPr>
    <w:rPr>
      <w:rFonts w:ascii="等线 Light" w:hAnsi="等线 Light" w:eastAsia="等线 Light" w:cs="Times New Roman"/>
      <w:b/>
      <w:bCs/>
      <w:kern w:val="2"/>
      <w:sz w:val="28"/>
      <w:szCs w:val="28"/>
    </w:rPr>
  </w:style>
  <w:style w:type="paragraph" w:styleId="8">
    <w:name w:val="heading 5"/>
    <w:basedOn w:val="1"/>
    <w:next w:val="9"/>
    <w:link w:val="352"/>
    <w:qFormat/>
    <w:uiPriority w:val="0"/>
    <w:pPr>
      <w:keepNext/>
      <w:keepLines/>
      <w:numPr>
        <w:ilvl w:val="4"/>
        <w:numId w:val="1"/>
      </w:numPr>
      <w:spacing w:before="280" w:after="290" w:line="372" w:lineRule="auto"/>
      <w:outlineLvl w:val="4"/>
    </w:pPr>
    <w:rPr>
      <w:rFonts w:cs="Times New Roman"/>
      <w:b/>
      <w:sz w:val="28"/>
      <w:szCs w:val="20"/>
    </w:rPr>
  </w:style>
  <w:style w:type="paragraph" w:styleId="10">
    <w:name w:val="heading 6"/>
    <w:basedOn w:val="1"/>
    <w:next w:val="9"/>
    <w:link w:val="216"/>
    <w:qFormat/>
    <w:uiPriority w:val="0"/>
    <w:pPr>
      <w:keepNext/>
      <w:keepLines/>
      <w:numPr>
        <w:ilvl w:val="5"/>
        <w:numId w:val="1"/>
      </w:numPr>
      <w:spacing w:before="240" w:after="64" w:line="317" w:lineRule="auto"/>
      <w:outlineLvl w:val="5"/>
    </w:pPr>
    <w:rPr>
      <w:rFonts w:ascii="Arial" w:hAnsi="Arial" w:eastAsia="黑体" w:cs="Times New Roman"/>
      <w:b/>
      <w:szCs w:val="20"/>
    </w:rPr>
  </w:style>
  <w:style w:type="paragraph" w:styleId="11">
    <w:name w:val="heading 7"/>
    <w:basedOn w:val="1"/>
    <w:next w:val="9"/>
    <w:link w:val="439"/>
    <w:qFormat/>
    <w:uiPriority w:val="0"/>
    <w:pPr>
      <w:keepNext/>
      <w:keepLines/>
      <w:numPr>
        <w:ilvl w:val="6"/>
        <w:numId w:val="1"/>
      </w:numPr>
      <w:spacing w:before="240" w:after="64" w:line="317" w:lineRule="auto"/>
      <w:outlineLvl w:val="6"/>
    </w:pPr>
    <w:rPr>
      <w:rFonts w:cs="Times New Roman"/>
      <w:b/>
      <w:szCs w:val="20"/>
    </w:rPr>
  </w:style>
  <w:style w:type="paragraph" w:styleId="12">
    <w:name w:val="heading 8"/>
    <w:basedOn w:val="1"/>
    <w:next w:val="9"/>
    <w:link w:val="302"/>
    <w:qFormat/>
    <w:uiPriority w:val="0"/>
    <w:pPr>
      <w:keepNext/>
      <w:keepLines/>
      <w:numPr>
        <w:ilvl w:val="7"/>
        <w:numId w:val="1"/>
      </w:numPr>
      <w:spacing w:before="240" w:after="64" w:line="317" w:lineRule="auto"/>
      <w:outlineLvl w:val="7"/>
    </w:pPr>
    <w:rPr>
      <w:rFonts w:ascii="Arial" w:hAnsi="Arial" w:eastAsia="黑体" w:cs="Times New Roman"/>
      <w:szCs w:val="20"/>
    </w:rPr>
  </w:style>
  <w:style w:type="paragraph" w:styleId="13">
    <w:name w:val="heading 9"/>
    <w:basedOn w:val="1"/>
    <w:next w:val="9"/>
    <w:link w:val="292"/>
    <w:qFormat/>
    <w:uiPriority w:val="0"/>
    <w:pPr>
      <w:keepNext/>
      <w:keepLines/>
      <w:numPr>
        <w:ilvl w:val="8"/>
        <w:numId w:val="1"/>
      </w:numPr>
      <w:spacing w:before="240" w:after="64" w:line="317" w:lineRule="auto"/>
      <w:outlineLvl w:val="8"/>
    </w:pPr>
    <w:rPr>
      <w:rFonts w:ascii="Arial" w:hAnsi="Arial" w:eastAsia="黑体" w:cs="Times New Roman"/>
      <w:szCs w:val="20"/>
    </w:rPr>
  </w:style>
  <w:style w:type="character" w:default="1" w:styleId="79">
    <w:name w:val="Default Paragraph Font"/>
    <w:unhideWhenUsed/>
    <w:uiPriority w:val="1"/>
  </w:style>
  <w:style w:type="table" w:default="1" w:styleId="77">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492"/>
    <w:semiHidden/>
    <w:qFormat/>
    <w:uiPriority w:val="0"/>
    <w:pPr>
      <w:widowControl w:val="0"/>
      <w:spacing w:after="120" w:line="240" w:lineRule="auto"/>
      <w:ind w:left="420" w:firstLine="420"/>
      <w:jc w:val="both"/>
    </w:pPr>
    <w:rPr>
      <w:rFonts w:ascii="Times New Roman" w:hAnsi="Times New Roman" w:cs="Times New Roman"/>
      <w:sz w:val="20"/>
      <w:szCs w:val="20"/>
    </w:rPr>
  </w:style>
  <w:style w:type="paragraph" w:styleId="3">
    <w:name w:val="Body Text Indent"/>
    <w:basedOn w:val="1"/>
    <w:link w:val="410"/>
    <w:qFormat/>
    <w:uiPriority w:val="0"/>
    <w:pPr>
      <w:spacing w:line="720" w:lineRule="exact"/>
      <w:ind w:firstLine="601"/>
    </w:pPr>
    <w:rPr>
      <w:rFonts w:cs="Times New Roman"/>
    </w:rPr>
  </w:style>
  <w:style w:type="paragraph" w:styleId="9">
    <w:name w:val="Normal Indent"/>
    <w:basedOn w:val="1"/>
    <w:link w:val="497"/>
    <w:qFormat/>
    <w:uiPriority w:val="0"/>
    <w:pPr>
      <w:ind w:firstLine="420" w:firstLineChars="200"/>
    </w:pPr>
    <w:rPr>
      <w:rFonts w:ascii="等线" w:hAnsi="等线" w:eastAsia="宋体" w:cs="Times New Roman"/>
      <w:kern w:val="2"/>
      <w:sz w:val="21"/>
    </w:rPr>
  </w:style>
  <w:style w:type="paragraph" w:styleId="14">
    <w:name w:val="List 3"/>
    <w:basedOn w:val="1"/>
    <w:semiHidden/>
    <w:qFormat/>
    <w:uiPriority w:val="0"/>
    <w:pPr>
      <w:widowControl w:val="0"/>
      <w:ind w:left="1260" w:hanging="420"/>
      <w:jc w:val="both"/>
    </w:pPr>
    <w:rPr>
      <w:rFonts w:ascii="Times New Roman" w:hAnsi="Times New Roman" w:cs="Times New Roman"/>
      <w:kern w:val="2"/>
      <w:sz w:val="21"/>
      <w:szCs w:val="20"/>
    </w:rPr>
  </w:style>
  <w:style w:type="paragraph" w:styleId="15">
    <w:name w:val="toc 7"/>
    <w:basedOn w:val="1"/>
    <w:next w:val="1"/>
    <w:qFormat/>
    <w:uiPriority w:val="39"/>
    <w:pPr>
      <w:ind w:left="2520" w:leftChars="1200"/>
    </w:pPr>
    <w:rPr>
      <w:sz w:val="21"/>
      <w:szCs w:val="20"/>
    </w:rPr>
  </w:style>
  <w:style w:type="paragraph" w:styleId="16">
    <w:name w:val="List Number 2"/>
    <w:basedOn w:val="1"/>
    <w:qFormat/>
    <w:uiPriority w:val="0"/>
    <w:pPr>
      <w:widowControl w:val="0"/>
      <w:numPr>
        <w:ilvl w:val="0"/>
        <w:numId w:val="3"/>
      </w:numPr>
      <w:jc w:val="both"/>
    </w:pPr>
    <w:rPr>
      <w:rFonts w:ascii="Times New Roman" w:hAnsi="Times New Roman" w:cs="Times New Roman"/>
      <w:kern w:val="2"/>
      <w:sz w:val="21"/>
      <w:szCs w:val="20"/>
    </w:rPr>
  </w:style>
  <w:style w:type="paragraph" w:styleId="17">
    <w:name w:val="Note Heading"/>
    <w:basedOn w:val="1"/>
    <w:next w:val="1"/>
    <w:link w:val="446"/>
    <w:semiHidden/>
    <w:qFormat/>
    <w:uiPriority w:val="0"/>
    <w:pPr>
      <w:widowControl w:val="0"/>
      <w:jc w:val="center"/>
    </w:pPr>
    <w:rPr>
      <w:rFonts w:ascii="Times New Roman" w:hAnsi="Times New Roman" w:cs="Times New Roman"/>
      <w:sz w:val="20"/>
      <w:szCs w:val="20"/>
    </w:rPr>
  </w:style>
  <w:style w:type="paragraph" w:styleId="18">
    <w:name w:val="List Bullet 4"/>
    <w:basedOn w:val="1"/>
    <w:qFormat/>
    <w:uiPriority w:val="0"/>
    <w:pPr>
      <w:widowControl w:val="0"/>
      <w:numPr>
        <w:ilvl w:val="0"/>
        <w:numId w:val="4"/>
      </w:numPr>
      <w:jc w:val="both"/>
    </w:pPr>
    <w:rPr>
      <w:rFonts w:ascii="Times New Roman" w:hAnsi="Times New Roman" w:cs="Times New Roman"/>
      <w:kern w:val="2"/>
      <w:sz w:val="21"/>
      <w:szCs w:val="20"/>
    </w:rPr>
  </w:style>
  <w:style w:type="paragraph" w:styleId="19">
    <w:name w:val="E-mail Signature"/>
    <w:basedOn w:val="1"/>
    <w:link w:val="345"/>
    <w:semiHidden/>
    <w:qFormat/>
    <w:uiPriority w:val="0"/>
    <w:pPr>
      <w:widowControl w:val="0"/>
      <w:jc w:val="both"/>
    </w:pPr>
    <w:rPr>
      <w:rFonts w:ascii="Times New Roman" w:hAnsi="Times New Roman" w:cs="Times New Roman"/>
      <w:sz w:val="20"/>
      <w:szCs w:val="20"/>
    </w:rPr>
  </w:style>
  <w:style w:type="paragraph" w:styleId="20">
    <w:name w:val="List Number"/>
    <w:basedOn w:val="1"/>
    <w:qFormat/>
    <w:uiPriority w:val="0"/>
    <w:pPr>
      <w:widowControl w:val="0"/>
      <w:numPr>
        <w:ilvl w:val="0"/>
        <w:numId w:val="5"/>
      </w:numPr>
      <w:jc w:val="both"/>
    </w:pPr>
    <w:rPr>
      <w:rFonts w:ascii="Times New Roman" w:hAnsi="Times New Roman" w:cs="Times New Roman"/>
      <w:kern w:val="2"/>
      <w:sz w:val="21"/>
      <w:szCs w:val="20"/>
    </w:rPr>
  </w:style>
  <w:style w:type="paragraph" w:styleId="21">
    <w:name w:val="caption"/>
    <w:basedOn w:val="1"/>
    <w:next w:val="1"/>
    <w:qFormat/>
    <w:uiPriority w:val="0"/>
    <w:pPr>
      <w:widowControl w:val="0"/>
      <w:spacing w:before="152" w:after="160"/>
      <w:jc w:val="both"/>
    </w:pPr>
    <w:rPr>
      <w:rFonts w:ascii="Arial" w:hAnsi="Arial" w:eastAsia="黑体" w:cs="Times New Roman"/>
      <w:kern w:val="2"/>
      <w:sz w:val="20"/>
      <w:szCs w:val="20"/>
    </w:rPr>
  </w:style>
  <w:style w:type="paragraph" w:styleId="22">
    <w:name w:val="List Bullet"/>
    <w:basedOn w:val="1"/>
    <w:qFormat/>
    <w:uiPriority w:val="0"/>
    <w:pPr>
      <w:widowControl w:val="0"/>
      <w:numPr>
        <w:ilvl w:val="0"/>
        <w:numId w:val="6"/>
      </w:numPr>
      <w:jc w:val="both"/>
    </w:pPr>
    <w:rPr>
      <w:rFonts w:ascii="Times New Roman" w:hAnsi="Times New Roman" w:cs="Times New Roman"/>
      <w:kern w:val="2"/>
      <w:sz w:val="21"/>
      <w:szCs w:val="20"/>
    </w:rPr>
  </w:style>
  <w:style w:type="paragraph" w:styleId="23">
    <w:name w:val="envelope address"/>
    <w:basedOn w:val="1"/>
    <w:semiHidden/>
    <w:qFormat/>
    <w:uiPriority w:val="0"/>
    <w:pPr>
      <w:widowControl w:val="0"/>
      <w:snapToGrid w:val="0"/>
      <w:ind w:left="2880"/>
      <w:jc w:val="both"/>
    </w:pPr>
    <w:rPr>
      <w:rFonts w:ascii="Arial" w:hAnsi="Arial" w:cs="Arial"/>
      <w:kern w:val="2"/>
      <w:szCs w:val="20"/>
    </w:rPr>
  </w:style>
  <w:style w:type="paragraph" w:styleId="24">
    <w:name w:val="Document Map"/>
    <w:basedOn w:val="1"/>
    <w:link w:val="196"/>
    <w:qFormat/>
    <w:uiPriority w:val="0"/>
    <w:pPr>
      <w:shd w:val="clear" w:color="auto" w:fill="000080"/>
    </w:pPr>
    <w:rPr>
      <w:rFonts w:cs="Times New Roman"/>
    </w:rPr>
  </w:style>
  <w:style w:type="paragraph" w:styleId="25">
    <w:name w:val="annotation text"/>
    <w:basedOn w:val="1"/>
    <w:link w:val="179"/>
    <w:qFormat/>
    <w:uiPriority w:val="0"/>
    <w:rPr>
      <w:rFonts w:ascii="等线" w:hAnsi="等线" w:cs="Times New Roman"/>
      <w:kern w:val="2"/>
      <w:sz w:val="32"/>
    </w:rPr>
  </w:style>
  <w:style w:type="paragraph" w:styleId="26">
    <w:name w:val="Salutation"/>
    <w:basedOn w:val="1"/>
    <w:next w:val="1"/>
    <w:link w:val="100"/>
    <w:qFormat/>
    <w:uiPriority w:val="0"/>
    <w:rPr>
      <w:rFonts w:cs="Times New Roman"/>
    </w:rPr>
  </w:style>
  <w:style w:type="paragraph" w:styleId="27">
    <w:name w:val="Body Text 3"/>
    <w:basedOn w:val="1"/>
    <w:link w:val="281"/>
    <w:qFormat/>
    <w:uiPriority w:val="0"/>
    <w:pPr>
      <w:widowControl w:val="0"/>
      <w:spacing w:after="120"/>
      <w:jc w:val="both"/>
    </w:pPr>
    <w:rPr>
      <w:rFonts w:ascii="等线" w:hAnsi="等线" w:cs="Times New Roman"/>
      <w:sz w:val="16"/>
      <w:szCs w:val="16"/>
    </w:rPr>
  </w:style>
  <w:style w:type="paragraph" w:styleId="28">
    <w:name w:val="Closing"/>
    <w:basedOn w:val="1"/>
    <w:link w:val="326"/>
    <w:semiHidden/>
    <w:qFormat/>
    <w:uiPriority w:val="0"/>
    <w:pPr>
      <w:widowControl w:val="0"/>
      <w:ind w:left="4320"/>
      <w:jc w:val="both"/>
    </w:pPr>
    <w:rPr>
      <w:rFonts w:ascii="Times New Roman" w:hAnsi="Times New Roman" w:cs="Times New Roman"/>
      <w:sz w:val="20"/>
      <w:szCs w:val="20"/>
    </w:rPr>
  </w:style>
  <w:style w:type="paragraph" w:styleId="29">
    <w:name w:val="List Bullet 3"/>
    <w:basedOn w:val="1"/>
    <w:qFormat/>
    <w:uiPriority w:val="0"/>
    <w:pPr>
      <w:widowControl w:val="0"/>
      <w:numPr>
        <w:ilvl w:val="0"/>
        <w:numId w:val="7"/>
      </w:numPr>
      <w:jc w:val="both"/>
    </w:pPr>
    <w:rPr>
      <w:rFonts w:ascii="Times New Roman" w:hAnsi="Times New Roman" w:cs="Times New Roman"/>
      <w:kern w:val="2"/>
      <w:sz w:val="21"/>
      <w:szCs w:val="20"/>
    </w:rPr>
  </w:style>
  <w:style w:type="paragraph" w:styleId="30">
    <w:name w:val="Body Text"/>
    <w:basedOn w:val="1"/>
    <w:link w:val="98"/>
    <w:qFormat/>
    <w:uiPriority w:val="0"/>
    <w:rPr>
      <w:rFonts w:ascii="黑体" w:hAnsi="Courier New" w:eastAsia="黑体" w:cs="Times New Roman"/>
      <w:sz w:val="30"/>
      <w:shd w:val="pct10" w:color="auto" w:fill="FFFFFF"/>
    </w:rPr>
  </w:style>
  <w:style w:type="paragraph" w:styleId="31">
    <w:name w:val="List Number 3"/>
    <w:basedOn w:val="1"/>
    <w:qFormat/>
    <w:uiPriority w:val="0"/>
    <w:pPr>
      <w:widowControl w:val="0"/>
      <w:numPr>
        <w:ilvl w:val="0"/>
        <w:numId w:val="8"/>
      </w:numPr>
      <w:jc w:val="both"/>
    </w:pPr>
    <w:rPr>
      <w:rFonts w:ascii="Times New Roman" w:hAnsi="Times New Roman" w:cs="Times New Roman"/>
      <w:kern w:val="2"/>
      <w:sz w:val="21"/>
      <w:szCs w:val="20"/>
    </w:rPr>
  </w:style>
  <w:style w:type="paragraph" w:styleId="32">
    <w:name w:val="List 2"/>
    <w:basedOn w:val="1"/>
    <w:semiHidden/>
    <w:qFormat/>
    <w:uiPriority w:val="0"/>
    <w:pPr>
      <w:widowControl w:val="0"/>
      <w:ind w:left="840" w:hanging="420"/>
      <w:jc w:val="both"/>
    </w:pPr>
    <w:rPr>
      <w:rFonts w:ascii="Times New Roman" w:hAnsi="Times New Roman" w:cs="Times New Roman"/>
      <w:kern w:val="2"/>
      <w:sz w:val="21"/>
      <w:szCs w:val="20"/>
    </w:rPr>
  </w:style>
  <w:style w:type="paragraph" w:styleId="33">
    <w:name w:val="List Continue"/>
    <w:basedOn w:val="1"/>
    <w:semiHidden/>
    <w:qFormat/>
    <w:uiPriority w:val="0"/>
    <w:pPr>
      <w:widowControl w:val="0"/>
      <w:spacing w:after="120"/>
      <w:ind w:left="420"/>
      <w:jc w:val="both"/>
    </w:pPr>
    <w:rPr>
      <w:rFonts w:ascii="Times New Roman" w:hAnsi="Times New Roman" w:cs="Times New Roman"/>
      <w:kern w:val="2"/>
      <w:sz w:val="21"/>
      <w:szCs w:val="20"/>
    </w:rPr>
  </w:style>
  <w:style w:type="paragraph" w:styleId="34">
    <w:name w:val="Block Text"/>
    <w:basedOn w:val="1"/>
    <w:qFormat/>
    <w:uiPriority w:val="0"/>
    <w:pPr>
      <w:widowControl w:val="0"/>
      <w:spacing w:after="120"/>
      <w:ind w:left="1440" w:right="1440"/>
      <w:jc w:val="both"/>
    </w:pPr>
    <w:rPr>
      <w:rFonts w:ascii="Times New Roman" w:hAnsi="Times New Roman" w:cs="Times New Roman"/>
      <w:kern w:val="2"/>
      <w:sz w:val="21"/>
      <w:szCs w:val="20"/>
    </w:rPr>
  </w:style>
  <w:style w:type="paragraph" w:styleId="35">
    <w:name w:val="List Bullet 2"/>
    <w:basedOn w:val="1"/>
    <w:qFormat/>
    <w:uiPriority w:val="0"/>
    <w:pPr>
      <w:widowControl w:val="0"/>
      <w:numPr>
        <w:ilvl w:val="0"/>
        <w:numId w:val="9"/>
      </w:numPr>
      <w:jc w:val="both"/>
    </w:pPr>
    <w:rPr>
      <w:rFonts w:ascii="Times New Roman" w:hAnsi="Times New Roman" w:cs="Times New Roman"/>
      <w:kern w:val="2"/>
      <w:sz w:val="21"/>
      <w:szCs w:val="20"/>
    </w:rPr>
  </w:style>
  <w:style w:type="paragraph" w:styleId="36">
    <w:name w:val="HTML Address"/>
    <w:basedOn w:val="1"/>
    <w:link w:val="240"/>
    <w:semiHidden/>
    <w:qFormat/>
    <w:uiPriority w:val="0"/>
    <w:pPr>
      <w:widowControl w:val="0"/>
      <w:jc w:val="both"/>
    </w:pPr>
    <w:rPr>
      <w:rFonts w:ascii="等线" w:hAnsi="等线" w:cs="Times New Roman"/>
      <w:i/>
      <w:iCs/>
      <w:sz w:val="20"/>
      <w:szCs w:val="20"/>
    </w:rPr>
  </w:style>
  <w:style w:type="paragraph" w:styleId="37">
    <w:name w:val="toc 5"/>
    <w:basedOn w:val="1"/>
    <w:next w:val="1"/>
    <w:qFormat/>
    <w:uiPriority w:val="39"/>
    <w:pPr>
      <w:ind w:left="1680" w:leftChars="800"/>
    </w:pPr>
    <w:rPr>
      <w:sz w:val="21"/>
      <w:szCs w:val="20"/>
    </w:rPr>
  </w:style>
  <w:style w:type="paragraph" w:styleId="38">
    <w:name w:val="toc 3"/>
    <w:basedOn w:val="1"/>
    <w:next w:val="1"/>
    <w:qFormat/>
    <w:uiPriority w:val="39"/>
    <w:pPr>
      <w:ind w:left="840" w:leftChars="400"/>
    </w:pPr>
  </w:style>
  <w:style w:type="paragraph" w:styleId="39">
    <w:name w:val="Plain Text"/>
    <w:basedOn w:val="1"/>
    <w:link w:val="437"/>
    <w:qFormat/>
    <w:uiPriority w:val="0"/>
    <w:rPr>
      <w:rFonts w:hAnsi="Courier New" w:eastAsia="宋体" w:cs="Times New Roman"/>
      <w:kern w:val="2"/>
      <w:sz w:val="21"/>
      <w:szCs w:val="20"/>
    </w:rPr>
  </w:style>
  <w:style w:type="paragraph" w:styleId="40">
    <w:name w:val="List Bullet 5"/>
    <w:basedOn w:val="1"/>
    <w:qFormat/>
    <w:uiPriority w:val="0"/>
    <w:pPr>
      <w:widowControl w:val="0"/>
      <w:numPr>
        <w:ilvl w:val="0"/>
        <w:numId w:val="10"/>
      </w:numPr>
      <w:jc w:val="both"/>
    </w:pPr>
    <w:rPr>
      <w:rFonts w:ascii="Times New Roman" w:hAnsi="Times New Roman" w:cs="Times New Roman"/>
      <w:kern w:val="2"/>
      <w:sz w:val="21"/>
      <w:szCs w:val="20"/>
    </w:rPr>
  </w:style>
  <w:style w:type="paragraph" w:styleId="41">
    <w:name w:val="List Number 4"/>
    <w:basedOn w:val="1"/>
    <w:qFormat/>
    <w:uiPriority w:val="0"/>
    <w:pPr>
      <w:widowControl w:val="0"/>
      <w:numPr>
        <w:ilvl w:val="0"/>
        <w:numId w:val="11"/>
      </w:numPr>
      <w:jc w:val="both"/>
    </w:pPr>
    <w:rPr>
      <w:rFonts w:ascii="Times New Roman" w:hAnsi="Times New Roman" w:cs="Times New Roman"/>
      <w:kern w:val="2"/>
      <w:sz w:val="21"/>
      <w:szCs w:val="20"/>
    </w:rPr>
  </w:style>
  <w:style w:type="paragraph" w:styleId="42">
    <w:name w:val="toc 8"/>
    <w:basedOn w:val="1"/>
    <w:next w:val="1"/>
    <w:qFormat/>
    <w:uiPriority w:val="39"/>
    <w:pPr>
      <w:ind w:left="2940" w:leftChars="1400"/>
    </w:pPr>
    <w:rPr>
      <w:sz w:val="21"/>
      <w:szCs w:val="20"/>
    </w:rPr>
  </w:style>
  <w:style w:type="paragraph" w:styleId="43">
    <w:name w:val="Date"/>
    <w:basedOn w:val="1"/>
    <w:next w:val="1"/>
    <w:link w:val="414"/>
    <w:qFormat/>
    <w:uiPriority w:val="0"/>
    <w:pPr>
      <w:ind w:left="100" w:leftChars="2500"/>
    </w:pPr>
    <w:rPr>
      <w:rFonts w:ascii="等线" w:hAnsi="等线" w:cs="Times New Roman"/>
      <w:kern w:val="2"/>
      <w:sz w:val="32"/>
    </w:rPr>
  </w:style>
  <w:style w:type="paragraph" w:styleId="44">
    <w:name w:val="Body Text Indent 2"/>
    <w:basedOn w:val="1"/>
    <w:link w:val="229"/>
    <w:qFormat/>
    <w:uiPriority w:val="0"/>
    <w:pPr>
      <w:spacing w:line="0" w:lineRule="atLeast"/>
      <w:ind w:firstLine="640"/>
    </w:pPr>
    <w:rPr>
      <w:rFonts w:ascii="楷体_GB2312" w:eastAsia="楷体_GB2312" w:cs="Times New Roman"/>
      <w:sz w:val="30"/>
      <w:szCs w:val="20"/>
    </w:rPr>
  </w:style>
  <w:style w:type="paragraph" w:styleId="45">
    <w:name w:val="endnote text"/>
    <w:basedOn w:val="1"/>
    <w:link w:val="208"/>
    <w:qFormat/>
    <w:uiPriority w:val="0"/>
    <w:pPr>
      <w:widowControl w:val="0"/>
      <w:snapToGrid w:val="0"/>
    </w:pPr>
    <w:rPr>
      <w:rFonts w:ascii="楷体_GB2312" w:hAnsi="等线" w:eastAsia="楷体_GB2312" w:cs="Times New Roman"/>
      <w:sz w:val="28"/>
      <w:szCs w:val="20"/>
    </w:rPr>
  </w:style>
  <w:style w:type="paragraph" w:styleId="46">
    <w:name w:val="List Continue 5"/>
    <w:basedOn w:val="1"/>
    <w:qFormat/>
    <w:uiPriority w:val="0"/>
    <w:pPr>
      <w:widowControl w:val="0"/>
      <w:spacing w:after="120"/>
      <w:ind w:left="2100"/>
      <w:jc w:val="both"/>
    </w:pPr>
    <w:rPr>
      <w:rFonts w:ascii="Times New Roman" w:hAnsi="Times New Roman" w:cs="Times New Roman"/>
      <w:kern w:val="2"/>
      <w:sz w:val="21"/>
      <w:szCs w:val="20"/>
    </w:rPr>
  </w:style>
  <w:style w:type="paragraph" w:styleId="47">
    <w:name w:val="Balloon Text"/>
    <w:basedOn w:val="1"/>
    <w:link w:val="177"/>
    <w:qFormat/>
    <w:uiPriority w:val="0"/>
    <w:rPr>
      <w:rFonts w:ascii="等线" w:hAnsi="等线" w:cs="Times New Roman"/>
      <w:kern w:val="2"/>
      <w:sz w:val="18"/>
      <w:szCs w:val="18"/>
    </w:rPr>
  </w:style>
  <w:style w:type="paragraph" w:styleId="48">
    <w:name w:val="footer"/>
    <w:basedOn w:val="1"/>
    <w:link w:val="297"/>
    <w:qFormat/>
    <w:uiPriority w:val="0"/>
    <w:pPr>
      <w:tabs>
        <w:tab w:val="center" w:pos="4153"/>
        <w:tab w:val="right" w:pos="8306"/>
      </w:tabs>
      <w:snapToGrid w:val="0"/>
    </w:pPr>
    <w:rPr>
      <w:rFonts w:ascii="等线" w:hAnsi="等线" w:cs="Times New Roman"/>
      <w:kern w:val="2"/>
      <w:sz w:val="18"/>
      <w:szCs w:val="18"/>
    </w:rPr>
  </w:style>
  <w:style w:type="paragraph" w:styleId="49">
    <w:name w:val="envelope return"/>
    <w:basedOn w:val="1"/>
    <w:semiHidden/>
    <w:qFormat/>
    <w:uiPriority w:val="0"/>
    <w:pPr>
      <w:widowControl w:val="0"/>
      <w:snapToGrid w:val="0"/>
      <w:jc w:val="both"/>
    </w:pPr>
    <w:rPr>
      <w:rFonts w:ascii="Arial" w:hAnsi="Arial" w:cs="Arial"/>
      <w:kern w:val="2"/>
      <w:sz w:val="21"/>
      <w:szCs w:val="20"/>
    </w:rPr>
  </w:style>
  <w:style w:type="paragraph" w:styleId="50">
    <w:name w:val="header"/>
    <w:basedOn w:val="1"/>
    <w:link w:val="447"/>
    <w:qFormat/>
    <w:uiPriority w:val="99"/>
    <w:pPr>
      <w:pBdr>
        <w:bottom w:val="single" w:color="auto" w:sz="6" w:space="1"/>
      </w:pBdr>
      <w:tabs>
        <w:tab w:val="center" w:pos="4153"/>
        <w:tab w:val="right" w:pos="8306"/>
      </w:tabs>
      <w:snapToGrid w:val="0"/>
      <w:jc w:val="center"/>
    </w:pPr>
    <w:rPr>
      <w:rFonts w:ascii="等线" w:hAnsi="等线" w:cs="Times New Roman"/>
      <w:kern w:val="2"/>
      <w:sz w:val="18"/>
      <w:szCs w:val="18"/>
    </w:rPr>
  </w:style>
  <w:style w:type="paragraph" w:styleId="51">
    <w:name w:val="Signature"/>
    <w:basedOn w:val="1"/>
    <w:link w:val="426"/>
    <w:semiHidden/>
    <w:qFormat/>
    <w:uiPriority w:val="0"/>
    <w:pPr>
      <w:widowControl w:val="0"/>
      <w:ind w:left="4320"/>
      <w:jc w:val="both"/>
    </w:pPr>
    <w:rPr>
      <w:rFonts w:ascii="Times New Roman" w:hAnsi="Times New Roman" w:cs="Times New Roman"/>
      <w:sz w:val="20"/>
      <w:szCs w:val="20"/>
    </w:rPr>
  </w:style>
  <w:style w:type="paragraph" w:styleId="52">
    <w:name w:val="toc 1"/>
    <w:basedOn w:val="1"/>
    <w:next w:val="1"/>
    <w:qFormat/>
    <w:uiPriority w:val="0"/>
  </w:style>
  <w:style w:type="paragraph" w:styleId="53">
    <w:name w:val="List Continue 4"/>
    <w:basedOn w:val="1"/>
    <w:qFormat/>
    <w:uiPriority w:val="0"/>
    <w:pPr>
      <w:widowControl w:val="0"/>
      <w:spacing w:after="120"/>
      <w:ind w:left="1680"/>
      <w:jc w:val="both"/>
    </w:pPr>
    <w:rPr>
      <w:rFonts w:ascii="Times New Roman" w:hAnsi="Times New Roman" w:cs="Times New Roman"/>
      <w:kern w:val="2"/>
      <w:sz w:val="21"/>
      <w:szCs w:val="20"/>
    </w:rPr>
  </w:style>
  <w:style w:type="paragraph" w:styleId="54">
    <w:name w:val="toc 4"/>
    <w:basedOn w:val="1"/>
    <w:next w:val="1"/>
    <w:qFormat/>
    <w:uiPriority w:val="39"/>
    <w:pPr>
      <w:ind w:left="1260" w:leftChars="600"/>
    </w:pPr>
    <w:rPr>
      <w:sz w:val="21"/>
      <w:szCs w:val="20"/>
    </w:rPr>
  </w:style>
  <w:style w:type="paragraph" w:styleId="55">
    <w:name w:val="index heading"/>
    <w:basedOn w:val="1"/>
    <w:next w:val="56"/>
    <w:qFormat/>
    <w:uiPriority w:val="0"/>
    <w:pPr>
      <w:widowControl w:val="0"/>
      <w:adjustRightInd w:val="0"/>
      <w:spacing w:line="490" w:lineRule="exact"/>
      <w:ind w:firstLine="556"/>
      <w:jc w:val="both"/>
      <w:textAlignment w:val="baseline"/>
    </w:pPr>
    <w:rPr>
      <w:rFonts w:ascii="Times New Roman" w:hAnsi="Times New Roman" w:eastAsia="仿宋_GB2312" w:cs="Times New Roman"/>
      <w:sz w:val="28"/>
      <w:szCs w:val="20"/>
    </w:rPr>
  </w:style>
  <w:style w:type="paragraph" w:styleId="56">
    <w:name w:val="index 1"/>
    <w:basedOn w:val="1"/>
    <w:next w:val="1"/>
    <w:unhideWhenUsed/>
    <w:qFormat/>
    <w:uiPriority w:val="2"/>
    <w:pPr>
      <w:widowControl w:val="0"/>
      <w:jc w:val="both"/>
    </w:pPr>
    <w:rPr>
      <w:rFonts w:ascii="等线" w:hAnsi="等线" w:eastAsia="等线" w:cs="黑体"/>
      <w:kern w:val="2"/>
      <w:sz w:val="21"/>
      <w:szCs w:val="22"/>
    </w:rPr>
  </w:style>
  <w:style w:type="paragraph" w:styleId="57">
    <w:name w:val="Subtitle"/>
    <w:basedOn w:val="1"/>
    <w:link w:val="284"/>
    <w:qFormat/>
    <w:uiPriority w:val="0"/>
    <w:pPr>
      <w:widowControl w:val="0"/>
      <w:spacing w:before="240" w:after="60" w:line="312" w:lineRule="auto"/>
      <w:jc w:val="center"/>
      <w:outlineLvl w:val="1"/>
    </w:pPr>
    <w:rPr>
      <w:rFonts w:ascii="Arial" w:hAnsi="Arial" w:cs="Times New Roman"/>
      <w:b/>
      <w:bCs/>
      <w:kern w:val="28"/>
      <w:sz w:val="32"/>
      <w:szCs w:val="32"/>
    </w:rPr>
  </w:style>
  <w:style w:type="paragraph" w:styleId="58">
    <w:name w:val="List Number 5"/>
    <w:basedOn w:val="1"/>
    <w:qFormat/>
    <w:uiPriority w:val="0"/>
    <w:pPr>
      <w:widowControl w:val="0"/>
      <w:numPr>
        <w:ilvl w:val="0"/>
        <w:numId w:val="12"/>
      </w:numPr>
      <w:jc w:val="both"/>
    </w:pPr>
    <w:rPr>
      <w:rFonts w:ascii="Times New Roman" w:hAnsi="Times New Roman" w:cs="Times New Roman"/>
      <w:kern w:val="2"/>
      <w:sz w:val="21"/>
      <w:szCs w:val="20"/>
    </w:rPr>
  </w:style>
  <w:style w:type="paragraph" w:styleId="59">
    <w:name w:val="List"/>
    <w:basedOn w:val="1"/>
    <w:qFormat/>
    <w:uiPriority w:val="0"/>
    <w:pPr>
      <w:widowControl w:val="0"/>
      <w:ind w:left="420" w:hanging="420"/>
      <w:jc w:val="both"/>
    </w:pPr>
    <w:rPr>
      <w:rFonts w:ascii="Times New Roman" w:hAnsi="Times New Roman" w:cs="Times New Roman"/>
      <w:kern w:val="2"/>
      <w:sz w:val="21"/>
      <w:szCs w:val="20"/>
    </w:rPr>
  </w:style>
  <w:style w:type="paragraph" w:styleId="60">
    <w:name w:val="footnote text"/>
    <w:basedOn w:val="1"/>
    <w:link w:val="314"/>
    <w:qFormat/>
    <w:uiPriority w:val="0"/>
    <w:pPr>
      <w:snapToGrid w:val="0"/>
    </w:pPr>
    <w:rPr>
      <w:rFonts w:ascii="等线" w:hAnsi="等线" w:cs="Times New Roman"/>
      <w:kern w:val="2"/>
      <w:sz w:val="18"/>
      <w:szCs w:val="18"/>
    </w:rPr>
  </w:style>
  <w:style w:type="paragraph" w:styleId="61">
    <w:name w:val="toc 6"/>
    <w:basedOn w:val="1"/>
    <w:next w:val="1"/>
    <w:qFormat/>
    <w:uiPriority w:val="39"/>
    <w:pPr>
      <w:ind w:left="2100" w:leftChars="1000"/>
    </w:pPr>
    <w:rPr>
      <w:sz w:val="21"/>
      <w:szCs w:val="20"/>
    </w:rPr>
  </w:style>
  <w:style w:type="paragraph" w:styleId="62">
    <w:name w:val="List 5"/>
    <w:basedOn w:val="1"/>
    <w:semiHidden/>
    <w:qFormat/>
    <w:uiPriority w:val="0"/>
    <w:pPr>
      <w:widowControl w:val="0"/>
      <w:ind w:left="2100" w:hanging="420"/>
      <w:jc w:val="both"/>
    </w:pPr>
    <w:rPr>
      <w:rFonts w:ascii="Times New Roman" w:hAnsi="Times New Roman" w:cs="Times New Roman"/>
      <w:kern w:val="2"/>
      <w:sz w:val="21"/>
      <w:szCs w:val="20"/>
    </w:rPr>
  </w:style>
  <w:style w:type="paragraph" w:styleId="63">
    <w:name w:val="Body Text Indent 3"/>
    <w:basedOn w:val="1"/>
    <w:link w:val="249"/>
    <w:qFormat/>
    <w:uiPriority w:val="0"/>
    <w:pPr>
      <w:spacing w:line="400" w:lineRule="exact"/>
      <w:ind w:firstLine="480"/>
    </w:pPr>
    <w:rPr>
      <w:rFonts w:cs="Times New Roman"/>
      <w:color w:val="FF00FF"/>
    </w:rPr>
  </w:style>
  <w:style w:type="paragraph" w:styleId="64">
    <w:name w:val="table of figures"/>
    <w:basedOn w:val="1"/>
    <w:next w:val="1"/>
    <w:qFormat/>
    <w:uiPriority w:val="0"/>
    <w:pPr>
      <w:widowControl w:val="0"/>
      <w:ind w:left="200" w:leftChars="200" w:hanging="200" w:hangingChars="200"/>
      <w:jc w:val="both"/>
    </w:pPr>
    <w:rPr>
      <w:rFonts w:ascii="Times New Roman" w:hAnsi="Times New Roman" w:cs="Times New Roman"/>
      <w:kern w:val="2"/>
      <w:sz w:val="21"/>
      <w:szCs w:val="20"/>
    </w:rPr>
  </w:style>
  <w:style w:type="paragraph" w:styleId="65">
    <w:name w:val="toc 2"/>
    <w:basedOn w:val="1"/>
    <w:next w:val="1"/>
    <w:qFormat/>
    <w:uiPriority w:val="0"/>
    <w:pPr>
      <w:ind w:left="420" w:leftChars="200"/>
    </w:pPr>
  </w:style>
  <w:style w:type="paragraph" w:styleId="66">
    <w:name w:val="toc 9"/>
    <w:basedOn w:val="1"/>
    <w:next w:val="1"/>
    <w:qFormat/>
    <w:uiPriority w:val="39"/>
    <w:pPr>
      <w:ind w:left="3360" w:leftChars="1600"/>
    </w:pPr>
    <w:rPr>
      <w:sz w:val="21"/>
      <w:szCs w:val="20"/>
    </w:rPr>
  </w:style>
  <w:style w:type="paragraph" w:styleId="67">
    <w:name w:val="Body Text 2"/>
    <w:basedOn w:val="1"/>
    <w:link w:val="473"/>
    <w:qFormat/>
    <w:uiPriority w:val="0"/>
    <w:pPr>
      <w:widowControl w:val="0"/>
      <w:spacing w:after="120" w:line="480" w:lineRule="auto"/>
      <w:jc w:val="both"/>
    </w:pPr>
    <w:rPr>
      <w:rFonts w:ascii="Times New Roman" w:hAnsi="Times New Roman" w:cs="Times New Roman"/>
      <w:sz w:val="20"/>
      <w:szCs w:val="20"/>
    </w:rPr>
  </w:style>
  <w:style w:type="paragraph" w:styleId="68">
    <w:name w:val="List 4"/>
    <w:basedOn w:val="1"/>
    <w:semiHidden/>
    <w:qFormat/>
    <w:uiPriority w:val="0"/>
    <w:pPr>
      <w:widowControl w:val="0"/>
      <w:ind w:left="1680" w:hanging="420"/>
      <w:jc w:val="both"/>
    </w:pPr>
    <w:rPr>
      <w:rFonts w:ascii="Times New Roman" w:hAnsi="Times New Roman" w:cs="Times New Roman"/>
      <w:kern w:val="2"/>
      <w:sz w:val="21"/>
      <w:szCs w:val="20"/>
    </w:rPr>
  </w:style>
  <w:style w:type="paragraph" w:styleId="69">
    <w:name w:val="List Continue 2"/>
    <w:basedOn w:val="1"/>
    <w:semiHidden/>
    <w:qFormat/>
    <w:uiPriority w:val="0"/>
    <w:pPr>
      <w:widowControl w:val="0"/>
      <w:spacing w:after="120"/>
      <w:ind w:left="840"/>
      <w:jc w:val="both"/>
    </w:pPr>
    <w:rPr>
      <w:rFonts w:ascii="Times New Roman" w:hAnsi="Times New Roman" w:cs="Times New Roman"/>
      <w:kern w:val="2"/>
      <w:sz w:val="21"/>
      <w:szCs w:val="20"/>
    </w:rPr>
  </w:style>
  <w:style w:type="paragraph" w:styleId="70">
    <w:name w:val="Message Header"/>
    <w:basedOn w:val="1"/>
    <w:link w:val="104"/>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hanging="1080"/>
      <w:jc w:val="both"/>
    </w:pPr>
    <w:rPr>
      <w:rFonts w:ascii="Arial" w:hAnsi="Arial" w:cs="Times New Roman"/>
      <w:szCs w:val="20"/>
    </w:rPr>
  </w:style>
  <w:style w:type="paragraph" w:styleId="71">
    <w:name w:val="HTML Preformatted"/>
    <w:basedOn w:val="1"/>
    <w:link w:val="44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宋体" w:cs="Times New Roman"/>
    </w:rPr>
  </w:style>
  <w:style w:type="paragraph" w:styleId="72">
    <w:name w:val="Normal (Web)"/>
    <w:basedOn w:val="1"/>
    <w:qFormat/>
    <w:uiPriority w:val="99"/>
    <w:pPr>
      <w:spacing w:before="100" w:beforeAutospacing="1" w:after="100" w:afterAutospacing="1"/>
    </w:pPr>
    <w:rPr>
      <w:color w:val="000000"/>
    </w:rPr>
  </w:style>
  <w:style w:type="paragraph" w:styleId="73">
    <w:name w:val="List Continue 3"/>
    <w:basedOn w:val="1"/>
    <w:qFormat/>
    <w:uiPriority w:val="0"/>
    <w:pPr>
      <w:widowControl w:val="0"/>
      <w:spacing w:after="120"/>
      <w:ind w:left="1260"/>
      <w:jc w:val="both"/>
    </w:pPr>
    <w:rPr>
      <w:rFonts w:ascii="Times New Roman" w:hAnsi="Times New Roman" w:cs="Times New Roman"/>
      <w:kern w:val="2"/>
      <w:sz w:val="21"/>
      <w:szCs w:val="20"/>
    </w:rPr>
  </w:style>
  <w:style w:type="paragraph" w:styleId="74">
    <w:name w:val="Title"/>
    <w:basedOn w:val="1"/>
    <w:next w:val="1"/>
    <w:link w:val="140"/>
    <w:qFormat/>
    <w:uiPriority w:val="0"/>
    <w:pPr>
      <w:spacing w:before="240" w:after="60"/>
      <w:jc w:val="center"/>
      <w:outlineLvl w:val="0"/>
    </w:pPr>
    <w:rPr>
      <w:rFonts w:ascii="方正仿宋_GBK" w:hAnsi="方正仿宋_GBK" w:eastAsia="方正仿宋_GBK" w:cs="Times New Roman"/>
      <w:b/>
      <w:kern w:val="44"/>
      <w:sz w:val="32"/>
      <w:szCs w:val="20"/>
    </w:rPr>
  </w:style>
  <w:style w:type="paragraph" w:styleId="75">
    <w:name w:val="annotation subject"/>
    <w:basedOn w:val="25"/>
    <w:next w:val="25"/>
    <w:link w:val="187"/>
    <w:qFormat/>
    <w:uiPriority w:val="0"/>
    <w:rPr>
      <w:rFonts w:ascii="宋体" w:hAnsi="宋体" w:eastAsia="黑体"/>
      <w:b/>
      <w:bCs/>
      <w:kern w:val="44"/>
      <w:sz w:val="24"/>
    </w:rPr>
  </w:style>
  <w:style w:type="paragraph" w:styleId="76">
    <w:name w:val="Body Text First Indent"/>
    <w:basedOn w:val="30"/>
    <w:link w:val="375"/>
    <w:semiHidden/>
    <w:qFormat/>
    <w:uiPriority w:val="0"/>
    <w:pPr>
      <w:widowControl w:val="0"/>
      <w:spacing w:after="120"/>
      <w:ind w:firstLine="420"/>
      <w:jc w:val="both"/>
    </w:pPr>
    <w:rPr>
      <w:rFonts w:ascii="等线" w:hAnsi="等线" w:eastAsia="宋体"/>
      <w:kern w:val="2"/>
      <w:sz w:val="21"/>
      <w:szCs w:val="20"/>
      <w:shd w:val="clear" w:color="auto" w:fill="auto"/>
    </w:rPr>
  </w:style>
  <w:style w:type="table" w:styleId="78">
    <w:name w:val="Table Grid"/>
    <w:basedOn w:val="7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0">
    <w:name w:val="Strong"/>
    <w:qFormat/>
    <w:uiPriority w:val="0"/>
    <w:rPr>
      <w:b/>
      <w:bCs/>
    </w:rPr>
  </w:style>
  <w:style w:type="character" w:styleId="81">
    <w:name w:val="endnote reference"/>
    <w:qFormat/>
    <w:uiPriority w:val="0"/>
    <w:rPr>
      <w:vertAlign w:val="superscript"/>
    </w:rPr>
  </w:style>
  <w:style w:type="character" w:styleId="82">
    <w:name w:val="page number"/>
    <w:basedOn w:val="79"/>
    <w:qFormat/>
    <w:uiPriority w:val="0"/>
  </w:style>
  <w:style w:type="character" w:styleId="83">
    <w:name w:val="FollowedHyperlink"/>
    <w:qFormat/>
    <w:uiPriority w:val="99"/>
    <w:rPr>
      <w:color w:val="954F72"/>
      <w:u w:val="single"/>
    </w:rPr>
  </w:style>
  <w:style w:type="character" w:styleId="84">
    <w:name w:val="Emphasis"/>
    <w:qFormat/>
    <w:uiPriority w:val="0"/>
    <w:rPr>
      <w:i/>
      <w:iCs/>
    </w:rPr>
  </w:style>
  <w:style w:type="character" w:styleId="85">
    <w:name w:val="line number"/>
    <w:basedOn w:val="79"/>
    <w:semiHidden/>
    <w:qFormat/>
    <w:uiPriority w:val="0"/>
  </w:style>
  <w:style w:type="character" w:styleId="86">
    <w:name w:val="HTML Definition"/>
    <w:semiHidden/>
    <w:qFormat/>
    <w:uiPriority w:val="0"/>
    <w:rPr>
      <w:i/>
      <w:iCs/>
    </w:rPr>
  </w:style>
  <w:style w:type="character" w:styleId="87">
    <w:name w:val="HTML Typewriter"/>
    <w:semiHidden/>
    <w:qFormat/>
    <w:uiPriority w:val="0"/>
    <w:rPr>
      <w:rFonts w:ascii="Courier New" w:hAnsi="Courier New" w:cs="Courier New"/>
      <w:sz w:val="20"/>
      <w:szCs w:val="20"/>
    </w:rPr>
  </w:style>
  <w:style w:type="character" w:styleId="88">
    <w:name w:val="HTML Acronym"/>
    <w:basedOn w:val="79"/>
    <w:semiHidden/>
    <w:qFormat/>
    <w:uiPriority w:val="0"/>
  </w:style>
  <w:style w:type="character" w:styleId="89">
    <w:name w:val="HTML Variable"/>
    <w:semiHidden/>
    <w:qFormat/>
    <w:uiPriority w:val="0"/>
    <w:rPr>
      <w:i/>
      <w:iCs/>
    </w:rPr>
  </w:style>
  <w:style w:type="character" w:styleId="90">
    <w:name w:val="Hyperlink"/>
    <w:qFormat/>
    <w:uiPriority w:val="0"/>
    <w:rPr>
      <w:color w:val="0000FF"/>
      <w:u w:val="single"/>
    </w:rPr>
  </w:style>
  <w:style w:type="character" w:styleId="91">
    <w:name w:val="HTML Code"/>
    <w:semiHidden/>
    <w:qFormat/>
    <w:uiPriority w:val="0"/>
    <w:rPr>
      <w:rFonts w:ascii="Courier New" w:hAnsi="Courier New" w:cs="Courier New"/>
      <w:sz w:val="20"/>
      <w:szCs w:val="20"/>
    </w:rPr>
  </w:style>
  <w:style w:type="character" w:styleId="92">
    <w:name w:val="annotation reference"/>
    <w:qFormat/>
    <w:uiPriority w:val="0"/>
    <w:rPr>
      <w:sz w:val="21"/>
      <w:szCs w:val="21"/>
    </w:rPr>
  </w:style>
  <w:style w:type="character" w:styleId="93">
    <w:name w:val="HTML Cite"/>
    <w:semiHidden/>
    <w:qFormat/>
    <w:uiPriority w:val="0"/>
    <w:rPr>
      <w:i/>
      <w:iCs/>
    </w:rPr>
  </w:style>
  <w:style w:type="character" w:styleId="94">
    <w:name w:val="footnote reference"/>
    <w:qFormat/>
    <w:uiPriority w:val="0"/>
    <w:rPr>
      <w:vertAlign w:val="superscript"/>
    </w:rPr>
  </w:style>
  <w:style w:type="character" w:styleId="95">
    <w:name w:val="HTML Keyboard"/>
    <w:semiHidden/>
    <w:qFormat/>
    <w:uiPriority w:val="0"/>
    <w:rPr>
      <w:rFonts w:ascii="Courier New" w:hAnsi="Courier New" w:cs="Courier New"/>
      <w:sz w:val="20"/>
      <w:szCs w:val="20"/>
    </w:rPr>
  </w:style>
  <w:style w:type="character" w:styleId="96">
    <w:name w:val="HTML Sample"/>
    <w:semiHidden/>
    <w:uiPriority w:val="0"/>
    <w:rPr>
      <w:rFonts w:ascii="Courier New" w:hAnsi="Courier New" w:cs="Courier New"/>
    </w:rPr>
  </w:style>
  <w:style w:type="character" w:customStyle="1" w:styleId="97">
    <w:name w:val="Plain Text Char Char Char Char Char"/>
    <w:qFormat/>
    <w:uiPriority w:val="0"/>
    <w:rPr>
      <w:rFonts w:ascii="宋体" w:hAnsi="Courier New" w:eastAsia="宋体"/>
      <w:kern w:val="2"/>
      <w:sz w:val="21"/>
      <w:lang w:val="en-US" w:eastAsia="zh-CN"/>
    </w:rPr>
  </w:style>
  <w:style w:type="character" w:customStyle="1" w:styleId="98">
    <w:name w:val="正文文本 Char2"/>
    <w:link w:val="30"/>
    <w:qFormat/>
    <w:uiPriority w:val="0"/>
    <w:rPr>
      <w:rFonts w:ascii="黑体" w:hAnsi="Courier New" w:eastAsia="黑体" w:cs="宋体"/>
      <w:sz w:val="30"/>
      <w:szCs w:val="24"/>
    </w:rPr>
  </w:style>
  <w:style w:type="character" w:customStyle="1" w:styleId="99">
    <w:name w:val="明显强调1"/>
    <w:qFormat/>
    <w:uiPriority w:val="0"/>
    <w:rPr>
      <w:b/>
      <w:bCs/>
      <w:i/>
      <w:iCs/>
      <w:color w:val="4F81BD"/>
    </w:rPr>
  </w:style>
  <w:style w:type="character" w:customStyle="1" w:styleId="100">
    <w:name w:val="称呼 Char2"/>
    <w:link w:val="26"/>
    <w:qFormat/>
    <w:uiPriority w:val="0"/>
    <w:rPr>
      <w:rFonts w:ascii="宋体" w:hAnsi="宋体" w:cs="宋体"/>
      <w:sz w:val="24"/>
      <w:szCs w:val="24"/>
    </w:rPr>
  </w:style>
  <w:style w:type="character" w:customStyle="1" w:styleId="101">
    <w:name w:val="页脚 Char1"/>
    <w:qFormat/>
    <w:uiPriority w:val="0"/>
    <w:rPr>
      <w:kern w:val="2"/>
      <w:sz w:val="18"/>
    </w:rPr>
  </w:style>
  <w:style w:type="character" w:customStyle="1" w:styleId="102">
    <w:name w:val="Default 字符"/>
    <w:link w:val="103"/>
    <w:qFormat/>
    <w:uiPriority w:val="0"/>
    <w:rPr>
      <w:rFonts w:ascii="宋体"/>
      <w:color w:val="000000"/>
      <w:sz w:val="24"/>
      <w:szCs w:val="24"/>
      <w:lang w:val="en-US" w:eastAsia="zh-CN" w:bidi="ar-SA"/>
    </w:rPr>
  </w:style>
  <w:style w:type="paragraph" w:customStyle="1" w:styleId="103">
    <w:name w:val="Default"/>
    <w:link w:val="102"/>
    <w:qFormat/>
    <w:uiPriority w:val="0"/>
    <w:pPr>
      <w:widowControl w:val="0"/>
      <w:autoSpaceDE w:val="0"/>
      <w:autoSpaceDN w:val="0"/>
      <w:adjustRightInd w:val="0"/>
    </w:pPr>
    <w:rPr>
      <w:rFonts w:ascii="宋体" w:hAnsi="等线" w:eastAsia="等线" w:cs="Times New Roman"/>
      <w:color w:val="000000"/>
      <w:sz w:val="24"/>
      <w:szCs w:val="24"/>
      <w:lang w:val="en-US" w:eastAsia="zh-CN" w:bidi="ar-SA"/>
    </w:rPr>
  </w:style>
  <w:style w:type="character" w:customStyle="1" w:styleId="104">
    <w:name w:val="信息标题 Char2"/>
    <w:link w:val="70"/>
    <w:qFormat/>
    <w:uiPriority w:val="0"/>
    <w:rPr>
      <w:rFonts w:ascii="Arial" w:hAnsi="Arial" w:cs="Arial"/>
      <w:sz w:val="24"/>
      <w:shd w:val="pct20" w:color="auto" w:fill="auto"/>
    </w:rPr>
  </w:style>
  <w:style w:type="character" w:customStyle="1" w:styleId="105">
    <w:name w:val="签名 Char"/>
    <w:link w:val="106"/>
    <w:qFormat/>
    <w:uiPriority w:val="0"/>
    <w:rPr>
      <w:szCs w:val="24"/>
    </w:rPr>
  </w:style>
  <w:style w:type="paragraph" w:customStyle="1" w:styleId="106">
    <w:name w:val="签名1"/>
    <w:basedOn w:val="1"/>
    <w:link w:val="105"/>
    <w:qFormat/>
    <w:uiPriority w:val="0"/>
    <w:pPr>
      <w:widowControl w:val="0"/>
      <w:ind w:left="4320"/>
      <w:jc w:val="both"/>
    </w:pPr>
    <w:rPr>
      <w:rFonts w:ascii="等线" w:hAnsi="等线" w:cs="Times New Roman"/>
      <w:sz w:val="20"/>
    </w:rPr>
  </w:style>
  <w:style w:type="character" w:customStyle="1" w:styleId="107">
    <w:name w:val="10"/>
    <w:qFormat/>
    <w:uiPriority w:val="0"/>
    <w:rPr>
      <w:rFonts w:hint="default" w:ascii="Times New Roman" w:hAnsi="Times New Roman" w:cs="Times New Roman"/>
    </w:rPr>
  </w:style>
  <w:style w:type="character" w:customStyle="1" w:styleId="108">
    <w:name w:val="unnamed13"/>
    <w:semiHidden/>
    <w:qFormat/>
    <w:uiPriority w:val="0"/>
    <w:rPr>
      <w:spacing w:val="12"/>
      <w:sz w:val="20"/>
    </w:rPr>
  </w:style>
  <w:style w:type="character" w:customStyle="1" w:styleId="109">
    <w:name w:val="正文文本 2 字符1"/>
    <w:semiHidden/>
    <w:qFormat/>
    <w:uiPriority w:val="0"/>
    <w:rPr>
      <w:rFonts w:ascii="宋体" w:hAnsi="宋体" w:cs="宋体"/>
      <w:sz w:val="24"/>
      <w:szCs w:val="24"/>
    </w:rPr>
  </w:style>
  <w:style w:type="character" w:customStyle="1" w:styleId="110">
    <w:name w:val="尾注文本 字符1"/>
    <w:semiHidden/>
    <w:qFormat/>
    <w:uiPriority w:val="0"/>
    <w:rPr>
      <w:rFonts w:ascii="宋体" w:hAnsi="宋体" w:cs="宋体"/>
      <w:sz w:val="24"/>
      <w:szCs w:val="24"/>
    </w:rPr>
  </w:style>
  <w:style w:type="character" w:customStyle="1" w:styleId="111">
    <w:name w:val="段 Char"/>
    <w:link w:val="112"/>
    <w:qFormat/>
    <w:uiPriority w:val="0"/>
    <w:rPr>
      <w:rFonts w:ascii="宋体"/>
      <w:sz w:val="21"/>
      <w:lang w:val="en-US" w:eastAsia="zh-CN" w:bidi="ar-SA"/>
    </w:rPr>
  </w:style>
  <w:style w:type="paragraph" w:customStyle="1" w:styleId="112">
    <w:name w:val="段"/>
    <w:link w:val="111"/>
    <w:qFormat/>
    <w:uiPriority w:val="0"/>
    <w:pPr>
      <w:autoSpaceDE w:val="0"/>
      <w:autoSpaceDN w:val="0"/>
      <w:ind w:firstLine="200" w:firstLineChars="200"/>
      <w:jc w:val="both"/>
    </w:pPr>
    <w:rPr>
      <w:rFonts w:ascii="宋体" w:hAnsi="等线" w:eastAsia="等线" w:cs="Times New Roman"/>
      <w:sz w:val="21"/>
      <w:lang w:val="en-US" w:eastAsia="zh-CN" w:bidi="ar-SA"/>
    </w:rPr>
  </w:style>
  <w:style w:type="character" w:customStyle="1" w:styleId="113">
    <w:name w:val="Char Char71"/>
    <w:qFormat/>
    <w:uiPriority w:val="0"/>
    <w:rPr>
      <w:rFonts w:eastAsia="宋体"/>
      <w:kern w:val="2"/>
      <w:sz w:val="18"/>
      <w:lang w:val="en-US" w:eastAsia="zh-CN"/>
    </w:rPr>
  </w:style>
  <w:style w:type="character" w:customStyle="1" w:styleId="114">
    <w:name w:val="批注引用1"/>
    <w:qFormat/>
    <w:uiPriority w:val="0"/>
    <w:rPr>
      <w:sz w:val="21"/>
      <w:szCs w:val="21"/>
    </w:rPr>
  </w:style>
  <w:style w:type="character" w:customStyle="1" w:styleId="115">
    <w:name w:val="Char Char8"/>
    <w:qFormat/>
    <w:uiPriority w:val="0"/>
    <w:rPr>
      <w:rFonts w:ascii="Cambria" w:hAnsi="Cambria" w:eastAsia="宋体" w:cs="Times New Roman"/>
      <w:i/>
      <w:iCs/>
      <w:color w:val="243F60"/>
    </w:rPr>
  </w:style>
  <w:style w:type="character" w:customStyle="1" w:styleId="116">
    <w:name w:val="章标题 1 Char Char"/>
    <w:semiHidden/>
    <w:qFormat/>
    <w:uiPriority w:val="0"/>
    <w:rPr>
      <w:rFonts w:eastAsia="宋体"/>
      <w:b/>
      <w:kern w:val="44"/>
      <w:sz w:val="24"/>
      <w:lang w:val="en-US" w:eastAsia="zh-CN"/>
    </w:rPr>
  </w:style>
  <w:style w:type="character" w:customStyle="1" w:styleId="117">
    <w:name w:val="批注文字 Char1"/>
    <w:basedOn w:val="79"/>
    <w:qFormat/>
    <w:uiPriority w:val="0"/>
  </w:style>
  <w:style w:type="character" w:customStyle="1" w:styleId="118">
    <w:name w:val="标题 1 Char Char"/>
    <w:qFormat/>
    <w:uiPriority w:val="0"/>
    <w:rPr>
      <w:rFonts w:eastAsia="宋体"/>
      <w:b/>
      <w:kern w:val="44"/>
      <w:sz w:val="44"/>
      <w:lang w:val="en-US" w:eastAsia="zh-CN" w:bidi="ar-SA"/>
    </w:rPr>
  </w:style>
  <w:style w:type="character" w:customStyle="1" w:styleId="119">
    <w:name w:val="Char Char18"/>
    <w:semiHidden/>
    <w:qFormat/>
    <w:uiPriority w:val="0"/>
    <w:rPr>
      <w:rFonts w:ascii="Arial" w:hAnsi="Arial" w:eastAsia="黑体"/>
      <w:sz w:val="32"/>
      <w:lang w:val="en-US" w:eastAsia="zh-CN" w:bidi="ar-SA"/>
    </w:rPr>
  </w:style>
  <w:style w:type="character" w:customStyle="1" w:styleId="120">
    <w:name w:val="结束语 Char"/>
    <w:link w:val="121"/>
    <w:qFormat/>
    <w:uiPriority w:val="0"/>
    <w:rPr>
      <w:szCs w:val="24"/>
    </w:rPr>
  </w:style>
  <w:style w:type="paragraph" w:customStyle="1" w:styleId="121">
    <w:name w:val="结束语1"/>
    <w:basedOn w:val="1"/>
    <w:link w:val="120"/>
    <w:qFormat/>
    <w:uiPriority w:val="0"/>
    <w:pPr>
      <w:widowControl w:val="0"/>
      <w:ind w:left="4320"/>
      <w:jc w:val="both"/>
    </w:pPr>
    <w:rPr>
      <w:rFonts w:ascii="等线" w:hAnsi="等线" w:cs="Times New Roman"/>
      <w:sz w:val="20"/>
    </w:rPr>
  </w:style>
  <w:style w:type="character" w:customStyle="1" w:styleId="122">
    <w:name w:val="Footer Char"/>
    <w:qFormat/>
    <w:locked/>
    <w:uiPriority w:val="0"/>
    <w:rPr>
      <w:rFonts w:eastAsia="宋体"/>
      <w:kern w:val="2"/>
      <w:sz w:val="18"/>
      <w:szCs w:val="18"/>
      <w:lang w:val="en-US" w:eastAsia="zh-CN" w:bidi="ar-SA"/>
    </w:rPr>
  </w:style>
  <w:style w:type="character" w:customStyle="1" w:styleId="123">
    <w:name w:val="正文格式 Char Char"/>
    <w:qFormat/>
    <w:uiPriority w:val="0"/>
    <w:rPr>
      <w:rFonts w:ascii="宋体" w:hAnsi="宋体" w:eastAsia="宋体"/>
      <w:bCs/>
      <w:kern w:val="2"/>
      <w:sz w:val="21"/>
      <w:szCs w:val="21"/>
      <w:lang w:val="en-US" w:eastAsia="zh-CN" w:bidi="ar-SA"/>
    </w:rPr>
  </w:style>
  <w:style w:type="character" w:customStyle="1" w:styleId="124">
    <w:name w:val="Body Text Indent Char"/>
    <w:semiHidden/>
    <w:qFormat/>
    <w:locked/>
    <w:uiPriority w:val="0"/>
    <w:rPr>
      <w:rFonts w:cs="Times New Roman"/>
      <w:sz w:val="24"/>
    </w:rPr>
  </w:style>
  <w:style w:type="character" w:customStyle="1" w:styleId="125">
    <w:name w:val="B Char Char"/>
    <w:qFormat/>
    <w:uiPriority w:val="0"/>
    <w:rPr>
      <w:rFonts w:ascii="E-F1" w:eastAsia="黑体"/>
    </w:rPr>
  </w:style>
  <w:style w:type="character" w:customStyle="1" w:styleId="126">
    <w:name w:val="批注主题 Char1"/>
    <w:qFormat/>
    <w:uiPriority w:val="0"/>
    <w:rPr>
      <w:b/>
      <w:bCs/>
      <w:kern w:val="2"/>
      <w:sz w:val="32"/>
      <w:szCs w:val="24"/>
    </w:rPr>
  </w:style>
  <w:style w:type="character" w:customStyle="1" w:styleId="127">
    <w:name w:val="未处理的提及"/>
    <w:unhideWhenUsed/>
    <w:qFormat/>
    <w:uiPriority w:val="99"/>
    <w:rPr>
      <w:color w:val="605E5C"/>
      <w:shd w:val="clear" w:color="auto" w:fill="E1DFDD"/>
    </w:rPr>
  </w:style>
  <w:style w:type="character" w:customStyle="1" w:styleId="128">
    <w:name w:val="Heading 7 Char"/>
    <w:qFormat/>
    <w:locked/>
    <w:uiPriority w:val="0"/>
    <w:rPr>
      <w:rFonts w:eastAsia="仿宋_GB2312"/>
      <w:b/>
      <w:sz w:val="24"/>
      <w:lang w:val="en-US" w:eastAsia="zh-CN" w:bidi="ar-SA"/>
    </w:rPr>
  </w:style>
  <w:style w:type="character" w:customStyle="1" w:styleId="129">
    <w:name w:val="不明显强调1"/>
    <w:qFormat/>
    <w:uiPriority w:val="0"/>
    <w:rPr>
      <w:i/>
      <w:iCs/>
      <w:color w:val="808080"/>
    </w:rPr>
  </w:style>
  <w:style w:type="character" w:customStyle="1" w:styleId="130">
    <w:name w:val="报告标题2 Char"/>
    <w:semiHidden/>
    <w:qFormat/>
    <w:uiPriority w:val="0"/>
    <w:rPr>
      <w:rFonts w:ascii="方正小标宋简体" w:hAnsi="宋体" w:eastAsia="宋体" w:cs="Arial"/>
      <w:b/>
      <w:bCs/>
      <w:color w:val="000000"/>
      <w:kern w:val="2"/>
      <w:sz w:val="21"/>
      <w:szCs w:val="24"/>
      <w:lang w:val="en-US" w:eastAsia="zh-CN" w:bidi="ar-SA"/>
    </w:rPr>
  </w:style>
  <w:style w:type="character" w:customStyle="1" w:styleId="131">
    <w:name w:val="图说 Char"/>
    <w:link w:val="132"/>
    <w:qFormat/>
    <w:uiPriority w:val="0"/>
    <w:rPr>
      <w:rFonts w:cs="宋体"/>
      <w:sz w:val="18"/>
    </w:rPr>
  </w:style>
  <w:style w:type="paragraph" w:customStyle="1" w:styleId="132">
    <w:name w:val="图说"/>
    <w:basedOn w:val="1"/>
    <w:link w:val="131"/>
    <w:qFormat/>
    <w:uiPriority w:val="0"/>
    <w:pPr>
      <w:widowControl w:val="0"/>
      <w:topLinePunct/>
      <w:spacing w:before="40" w:after="160"/>
      <w:jc w:val="center"/>
    </w:pPr>
    <w:rPr>
      <w:rFonts w:ascii="等线" w:hAnsi="等线" w:cs="Times New Roman"/>
      <w:sz w:val="18"/>
      <w:szCs w:val="20"/>
    </w:rPr>
  </w:style>
  <w:style w:type="character" w:customStyle="1" w:styleId="133">
    <w:name w:val="Char Char1"/>
    <w:qFormat/>
    <w:uiPriority w:val="0"/>
    <w:rPr>
      <w:rFonts w:ascii="宋体" w:hAnsi="Courier New" w:eastAsia="宋体"/>
      <w:kern w:val="2"/>
      <w:sz w:val="21"/>
      <w:lang w:val="en-US" w:eastAsia="zh-CN" w:bidi="ar-SA"/>
    </w:rPr>
  </w:style>
  <w:style w:type="character" w:customStyle="1" w:styleId="134">
    <w:name w:val="书籍标题1"/>
    <w:qFormat/>
    <w:uiPriority w:val="0"/>
    <w:rPr>
      <w:b/>
      <w:bCs/>
      <w:smallCaps/>
      <w:spacing w:val="5"/>
    </w:rPr>
  </w:style>
  <w:style w:type="character" w:customStyle="1" w:styleId="135">
    <w:name w:val="jl 正文 Char"/>
    <w:semiHidden/>
    <w:qFormat/>
    <w:uiPriority w:val="0"/>
    <w:rPr>
      <w:rFonts w:ascii="宋体" w:eastAsia="宋体"/>
      <w:sz w:val="24"/>
      <w:szCs w:val="24"/>
      <w:lang w:val="en-US" w:eastAsia="zh-CN" w:bidi="ar-SA"/>
    </w:rPr>
  </w:style>
  <w:style w:type="character" w:customStyle="1" w:styleId="136">
    <w:name w:val="段 Char Char"/>
    <w:qFormat/>
    <w:uiPriority w:val="0"/>
    <w:rPr>
      <w:rFonts w:ascii="宋体" w:hAnsi="Times New Roman" w:eastAsia="宋体" w:cs="Times New Roman"/>
      <w:kern w:val="0"/>
      <w:szCs w:val="21"/>
    </w:rPr>
  </w:style>
  <w:style w:type="character" w:customStyle="1" w:styleId="137">
    <w:name w:val="标题 7 Char1"/>
    <w:qFormat/>
    <w:uiPriority w:val="0"/>
    <w:rPr>
      <w:rFonts w:eastAsia="宋体"/>
      <w:b/>
      <w:kern w:val="2"/>
      <w:sz w:val="24"/>
      <w:lang w:val="en-US" w:eastAsia="zh-CN" w:bidi="ar-SA"/>
    </w:rPr>
  </w:style>
  <w:style w:type="character" w:customStyle="1" w:styleId="138">
    <w:name w:val="文档结构图 Char"/>
    <w:link w:val="139"/>
    <w:uiPriority w:val="0"/>
    <w:rPr>
      <w:szCs w:val="24"/>
      <w:shd w:val="clear" w:color="auto" w:fill="000080"/>
    </w:rPr>
  </w:style>
  <w:style w:type="paragraph" w:customStyle="1" w:styleId="139">
    <w:name w:val="文档结构图1"/>
    <w:basedOn w:val="1"/>
    <w:link w:val="138"/>
    <w:uiPriority w:val="0"/>
    <w:pPr>
      <w:widowControl w:val="0"/>
      <w:shd w:val="clear" w:color="auto" w:fill="000080"/>
      <w:jc w:val="both"/>
    </w:pPr>
    <w:rPr>
      <w:rFonts w:ascii="等线" w:hAnsi="等线" w:cs="Times New Roman"/>
      <w:sz w:val="20"/>
      <w:shd w:val="clear" w:color="auto" w:fill="000080"/>
    </w:rPr>
  </w:style>
  <w:style w:type="character" w:customStyle="1" w:styleId="140">
    <w:name w:val="标题 Char"/>
    <w:link w:val="74"/>
    <w:qFormat/>
    <w:uiPriority w:val="0"/>
    <w:rPr>
      <w:rFonts w:ascii="方正仿宋_GBK" w:hAnsi="方正仿宋_GBK" w:eastAsia="方正仿宋_GBK"/>
      <w:b/>
      <w:kern w:val="44"/>
      <w:sz w:val="32"/>
    </w:rPr>
  </w:style>
  <w:style w:type="character" w:customStyle="1" w:styleId="141">
    <w:name w:val="正文首行缩进两字符 Char Char"/>
    <w:link w:val="142"/>
    <w:qFormat/>
    <w:uiPriority w:val="0"/>
    <w:rPr>
      <w:rFonts w:ascii="宋体" w:hAnsi="宋体"/>
      <w:kern w:val="2"/>
      <w:sz w:val="21"/>
    </w:rPr>
  </w:style>
  <w:style w:type="paragraph" w:customStyle="1" w:styleId="142">
    <w:name w:val="正文首行缩进两字符"/>
    <w:basedOn w:val="1"/>
    <w:link w:val="141"/>
    <w:qFormat/>
    <w:uiPriority w:val="0"/>
    <w:pPr>
      <w:spacing w:line="360" w:lineRule="auto"/>
      <w:ind w:firstLine="200" w:firstLineChars="200"/>
    </w:pPr>
    <w:rPr>
      <w:rFonts w:cs="Times New Roman"/>
      <w:kern w:val="2"/>
      <w:sz w:val="21"/>
      <w:szCs w:val="20"/>
    </w:rPr>
  </w:style>
  <w:style w:type="character" w:customStyle="1" w:styleId="143">
    <w:name w:val="textfont1"/>
    <w:basedOn w:val="79"/>
    <w:qFormat/>
    <w:uiPriority w:val="0"/>
  </w:style>
  <w:style w:type="character" w:customStyle="1" w:styleId="144">
    <w:name w:val="脚注文本 Char2"/>
    <w:qFormat/>
    <w:uiPriority w:val="0"/>
    <w:rPr>
      <w:kern w:val="2"/>
      <w:sz w:val="18"/>
      <w:szCs w:val="18"/>
    </w:rPr>
  </w:style>
  <w:style w:type="character" w:customStyle="1" w:styleId="145">
    <w:name w:val="Heading 6 Char"/>
    <w:qFormat/>
    <w:locked/>
    <w:uiPriority w:val="0"/>
    <w:rPr>
      <w:rFonts w:eastAsia="宋体"/>
      <w:kern w:val="2"/>
      <w:sz w:val="18"/>
      <w:szCs w:val="18"/>
      <w:lang w:val="en-US" w:eastAsia="zh-CN" w:bidi="ar-SA"/>
    </w:rPr>
  </w:style>
  <w:style w:type="character" w:customStyle="1" w:styleId="146">
    <w:name w:val="结束语 Char1"/>
    <w:basedOn w:val="79"/>
    <w:qFormat/>
    <w:uiPriority w:val="0"/>
  </w:style>
  <w:style w:type="character" w:customStyle="1" w:styleId="147">
    <w:name w:val="章节1 字符"/>
    <w:link w:val="148"/>
    <w:qFormat/>
    <w:uiPriority w:val="0"/>
    <w:rPr>
      <w:rFonts w:ascii="宋体" w:hAnsi="宋体"/>
      <w:b/>
      <w:color w:val="000000"/>
      <w:sz w:val="36"/>
      <w:szCs w:val="24"/>
    </w:rPr>
  </w:style>
  <w:style w:type="paragraph" w:customStyle="1" w:styleId="148">
    <w:name w:val="章节1"/>
    <w:basedOn w:val="103"/>
    <w:link w:val="147"/>
    <w:qFormat/>
    <w:uiPriority w:val="0"/>
    <w:pPr>
      <w:numPr>
        <w:ilvl w:val="0"/>
        <w:numId w:val="13"/>
      </w:numPr>
      <w:spacing w:line="240" w:lineRule="atLeast"/>
      <w:jc w:val="center"/>
      <w:outlineLvl w:val="0"/>
    </w:pPr>
    <w:rPr>
      <w:rFonts w:hAnsi="宋体"/>
      <w:b/>
      <w:sz w:val="36"/>
    </w:rPr>
  </w:style>
  <w:style w:type="character" w:customStyle="1" w:styleId="149">
    <w:name w:val="样式 标题 1 + 加粗1 Char"/>
    <w:semiHidden/>
    <w:qFormat/>
    <w:uiPriority w:val="0"/>
    <w:rPr>
      <w:rFonts w:ascii="汉仪大宋简" w:eastAsia="黑体"/>
      <w:b/>
      <w:bCs/>
      <w:kern w:val="44"/>
      <w:sz w:val="28"/>
      <w:szCs w:val="28"/>
      <w:lang w:val="en-US" w:eastAsia="zh-CN" w:bidi="ar-SA"/>
    </w:rPr>
  </w:style>
  <w:style w:type="character" w:customStyle="1" w:styleId="150">
    <w:name w:val="页码1"/>
    <w:basedOn w:val="79"/>
    <w:qFormat/>
    <w:uiPriority w:val="0"/>
  </w:style>
  <w:style w:type="character" w:customStyle="1" w:styleId="151">
    <w:name w:val="jl 正文 Char Char Char Char"/>
    <w:qFormat/>
    <w:uiPriority w:val="0"/>
    <w:rPr>
      <w:rFonts w:ascii="宋体" w:hAnsi="Times New Roman" w:eastAsia="宋体" w:cs="Times New Roman"/>
      <w:sz w:val="24"/>
      <w:szCs w:val="24"/>
    </w:rPr>
  </w:style>
  <w:style w:type="character" w:customStyle="1" w:styleId="152">
    <w:name w:val="正文文本缩进 2 Char"/>
    <w:link w:val="153"/>
    <w:qFormat/>
    <w:uiPriority w:val="0"/>
    <w:rPr>
      <w:rFonts w:ascii="宋体"/>
      <w:color w:val="000000"/>
      <w:sz w:val="24"/>
      <w:szCs w:val="24"/>
    </w:rPr>
  </w:style>
  <w:style w:type="paragraph" w:customStyle="1" w:styleId="153">
    <w:name w:val="正文文本缩进 21"/>
    <w:basedOn w:val="1"/>
    <w:link w:val="152"/>
    <w:uiPriority w:val="0"/>
    <w:pPr>
      <w:widowControl w:val="0"/>
      <w:autoSpaceDE w:val="0"/>
      <w:autoSpaceDN w:val="0"/>
      <w:adjustRightInd w:val="0"/>
      <w:spacing w:line="360" w:lineRule="auto"/>
      <w:ind w:firstLine="480" w:firstLineChars="200"/>
      <w:jc w:val="both"/>
    </w:pPr>
    <w:rPr>
      <w:rFonts w:hAnsi="等线" w:cs="Times New Roman"/>
      <w:color w:val="000000"/>
    </w:rPr>
  </w:style>
  <w:style w:type="character" w:customStyle="1" w:styleId="154">
    <w:name w:val="纯文本 Char"/>
    <w:qFormat/>
    <w:uiPriority w:val="0"/>
    <w:rPr>
      <w:rFonts w:ascii="宋体" w:hAnsi="Courier New" w:eastAsia="宋体"/>
      <w:kern w:val="2"/>
      <w:sz w:val="21"/>
      <w:lang w:val="en-US" w:eastAsia="zh-CN" w:bidi="ar-SA"/>
    </w:rPr>
  </w:style>
  <w:style w:type="character" w:customStyle="1" w:styleId="155">
    <w:name w:val="页眉 Char Char"/>
    <w:qFormat/>
    <w:uiPriority w:val="0"/>
    <w:rPr>
      <w:rFonts w:ascii="Times New Roman" w:hAnsi="Times New Roman" w:eastAsia="宋体" w:cs="Times New Roman"/>
      <w:sz w:val="18"/>
      <w:szCs w:val="20"/>
    </w:rPr>
  </w:style>
  <w:style w:type="character" w:customStyle="1" w:styleId="156">
    <w:name w:val="Char Char29"/>
    <w:semiHidden/>
    <w:qFormat/>
    <w:uiPriority w:val="0"/>
    <w:rPr>
      <w:rFonts w:eastAsia="汉仪大宋简"/>
      <w:kern w:val="44"/>
      <w:sz w:val="22"/>
      <w:szCs w:val="22"/>
      <w:lang w:val="en-US" w:eastAsia="zh-CN" w:bidi="ar-SA"/>
    </w:rPr>
  </w:style>
  <w:style w:type="character" w:customStyle="1" w:styleId="157">
    <w:name w:val="标题 6 Char1"/>
    <w:qFormat/>
    <w:uiPriority w:val="0"/>
    <w:rPr>
      <w:rFonts w:ascii="Arial" w:hAnsi="Arial" w:eastAsia="黑体"/>
      <w:b/>
      <w:kern w:val="2"/>
      <w:sz w:val="24"/>
      <w:lang w:val="en-US" w:eastAsia="zh-CN" w:bidi="ar-SA"/>
    </w:rPr>
  </w:style>
  <w:style w:type="character" w:customStyle="1" w:styleId="158">
    <w:name w:val="标题 4 Char Char"/>
    <w:qFormat/>
    <w:uiPriority w:val="0"/>
    <w:rPr>
      <w:rFonts w:ascii="Arial" w:hAnsi="Arial" w:eastAsia="黑体" w:cs="Times New Roman"/>
      <w:b/>
      <w:bCs/>
      <w:kern w:val="0"/>
      <w:sz w:val="28"/>
      <w:szCs w:val="28"/>
    </w:rPr>
  </w:style>
  <w:style w:type="character" w:customStyle="1" w:styleId="159">
    <w:name w:val="Char Char121"/>
    <w:qFormat/>
    <w:uiPriority w:val="0"/>
    <w:rPr>
      <w:b/>
      <w:kern w:val="44"/>
      <w:sz w:val="44"/>
    </w:rPr>
  </w:style>
  <w:style w:type="character" w:customStyle="1" w:styleId="160">
    <w:name w:val="Char Char21"/>
    <w:qFormat/>
    <w:uiPriority w:val="0"/>
    <w:rPr>
      <w:rFonts w:ascii="宋体"/>
      <w:kern w:val="2"/>
      <w:sz w:val="18"/>
      <w:szCs w:val="18"/>
    </w:rPr>
  </w:style>
  <w:style w:type="character" w:customStyle="1" w:styleId="161">
    <w:name w:val="注释标题 Char1"/>
    <w:basedOn w:val="79"/>
    <w:qFormat/>
    <w:uiPriority w:val="0"/>
  </w:style>
  <w:style w:type="character" w:customStyle="1" w:styleId="162">
    <w:name w:val="样式1 Char Char"/>
    <w:qFormat/>
    <w:locked/>
    <w:uiPriority w:val="0"/>
    <w:rPr>
      <w:rFonts w:ascii="EU-F1" w:eastAsia="黑体"/>
      <w:sz w:val="21"/>
      <w:lang w:bidi="ar-SA"/>
    </w:rPr>
  </w:style>
  <w:style w:type="character" w:customStyle="1" w:styleId="163">
    <w:name w:val="页眉 Char1"/>
    <w:qFormat/>
    <w:uiPriority w:val="0"/>
    <w:rPr>
      <w:rFonts w:eastAsia="宋体"/>
      <w:kern w:val="2"/>
      <w:sz w:val="18"/>
      <w:szCs w:val="18"/>
      <w:lang w:val="en-US" w:eastAsia="zh-CN" w:bidi="ar-SA"/>
    </w:rPr>
  </w:style>
  <w:style w:type="character" w:customStyle="1" w:styleId="164">
    <w:name w:val="正文文本 3 字符1"/>
    <w:semiHidden/>
    <w:uiPriority w:val="0"/>
    <w:rPr>
      <w:rFonts w:ascii="宋体" w:hAnsi="宋体" w:cs="宋体"/>
      <w:sz w:val="16"/>
      <w:szCs w:val="16"/>
    </w:rPr>
  </w:style>
  <w:style w:type="character" w:customStyle="1" w:styleId="165">
    <w:name w:val="Char Char26"/>
    <w:semiHidden/>
    <w:qFormat/>
    <w:uiPriority w:val="0"/>
    <w:rPr>
      <w:rFonts w:eastAsia="黑体"/>
      <w:bCs/>
      <w:kern w:val="2"/>
      <w:sz w:val="21"/>
      <w:szCs w:val="28"/>
      <w:lang w:val="en-US" w:eastAsia="zh-CN" w:bidi="ar-SA"/>
    </w:rPr>
  </w:style>
  <w:style w:type="character" w:customStyle="1" w:styleId="166">
    <w:name w:val="样式 标题 2 + 五号 Char"/>
    <w:link w:val="167"/>
    <w:semiHidden/>
    <w:qFormat/>
    <w:uiPriority w:val="0"/>
    <w:rPr>
      <w:rFonts w:eastAsia="黑体"/>
      <w:bCs/>
      <w:kern w:val="2"/>
      <w:sz w:val="18"/>
      <w:szCs w:val="21"/>
    </w:rPr>
  </w:style>
  <w:style w:type="paragraph" w:customStyle="1" w:styleId="167">
    <w:name w:val="样式 标题 2 + 五号"/>
    <w:basedOn w:val="5"/>
    <w:link w:val="166"/>
    <w:qFormat/>
    <w:uiPriority w:val="0"/>
    <w:pPr>
      <w:widowControl w:val="0"/>
      <w:numPr>
        <w:ilvl w:val="0"/>
        <w:numId w:val="0"/>
      </w:numPr>
      <w:autoSpaceDE w:val="0"/>
      <w:autoSpaceDN w:val="0"/>
      <w:adjustRightInd w:val="0"/>
      <w:spacing w:before="0" w:after="0" w:line="240" w:lineRule="auto"/>
      <w:ind w:firstLine="420"/>
      <w:jc w:val="both"/>
      <w:textAlignment w:val="baseline"/>
    </w:pPr>
    <w:rPr>
      <w:rFonts w:ascii="等线" w:hAnsi="等线" w:eastAsia="黑体"/>
      <w:b w:val="0"/>
      <w:bCs/>
      <w:kern w:val="2"/>
      <w:sz w:val="18"/>
      <w:szCs w:val="21"/>
    </w:rPr>
  </w:style>
  <w:style w:type="character" w:customStyle="1" w:styleId="168">
    <w:name w:val="HTML 地址 Char"/>
    <w:link w:val="169"/>
    <w:qFormat/>
    <w:uiPriority w:val="0"/>
    <w:rPr>
      <w:i/>
      <w:iCs/>
      <w:szCs w:val="24"/>
    </w:rPr>
  </w:style>
  <w:style w:type="paragraph" w:customStyle="1" w:styleId="169">
    <w:name w:val="HTML 地址1"/>
    <w:basedOn w:val="1"/>
    <w:link w:val="168"/>
    <w:qFormat/>
    <w:uiPriority w:val="0"/>
    <w:pPr>
      <w:widowControl w:val="0"/>
      <w:jc w:val="both"/>
    </w:pPr>
    <w:rPr>
      <w:rFonts w:ascii="等线" w:hAnsi="等线" w:cs="Times New Roman"/>
      <w:i/>
      <w:iCs/>
      <w:sz w:val="20"/>
    </w:rPr>
  </w:style>
  <w:style w:type="character" w:customStyle="1" w:styleId="170">
    <w:name w:val="Char Char24"/>
    <w:semiHidden/>
    <w:qFormat/>
    <w:uiPriority w:val="0"/>
    <w:rPr>
      <w:rFonts w:ascii="Calibri" w:hAnsi="Calibri" w:eastAsia="宋体"/>
      <w:kern w:val="2"/>
      <w:sz w:val="18"/>
      <w:szCs w:val="18"/>
      <w:lang w:val="en-US" w:eastAsia="zh-CN" w:bidi="ar-SA"/>
    </w:rPr>
  </w:style>
  <w:style w:type="character" w:customStyle="1" w:styleId="171">
    <w:name w:val="HTML 键盘1"/>
    <w:qFormat/>
    <w:uiPriority w:val="0"/>
    <w:rPr>
      <w:rFonts w:ascii="Courier New" w:hAnsi="Courier New" w:cs="Courier New"/>
      <w:sz w:val="20"/>
      <w:szCs w:val="20"/>
    </w:rPr>
  </w:style>
  <w:style w:type="character" w:customStyle="1" w:styleId="172">
    <w:name w:val="列表项目符号 Char"/>
    <w:semiHidden/>
    <w:qFormat/>
    <w:uiPriority w:val="0"/>
    <w:rPr>
      <w:rFonts w:eastAsia="宋体"/>
      <w:kern w:val="2"/>
      <w:sz w:val="21"/>
      <w:szCs w:val="24"/>
      <w:lang w:val="en-US" w:eastAsia="zh-CN" w:bidi="ar-SA"/>
    </w:rPr>
  </w:style>
  <w:style w:type="character" w:customStyle="1" w:styleId="173">
    <w:name w:val="正文首行缩进 Char"/>
    <w:link w:val="174"/>
    <w:qFormat/>
    <w:uiPriority w:val="0"/>
  </w:style>
  <w:style w:type="paragraph" w:customStyle="1" w:styleId="174">
    <w:name w:val="正文文本首行缩进1"/>
    <w:basedOn w:val="30"/>
    <w:link w:val="173"/>
    <w:qFormat/>
    <w:uiPriority w:val="0"/>
    <w:pPr>
      <w:widowControl w:val="0"/>
      <w:adjustRightInd w:val="0"/>
      <w:textAlignment w:val="baseline"/>
    </w:pPr>
    <w:rPr>
      <w:rFonts w:ascii="Times New Roman" w:hAnsi="Times New Roman" w:eastAsia="宋体" w:cs="Times New Roman"/>
      <w:sz w:val="20"/>
      <w:szCs w:val="20"/>
      <w:shd w:val="clear" w:color="auto" w:fill="auto"/>
    </w:rPr>
  </w:style>
  <w:style w:type="character" w:customStyle="1" w:styleId="175">
    <w:name w:val="Char Char22"/>
    <w:semiHidden/>
    <w:qFormat/>
    <w:uiPriority w:val="0"/>
    <w:rPr>
      <w:rFonts w:ascii="Arial" w:hAnsi="Arial" w:eastAsia="黑体"/>
      <w:kern w:val="2"/>
      <w:sz w:val="21"/>
      <w:szCs w:val="21"/>
      <w:lang w:val="en-US" w:eastAsia="zh-CN" w:bidi="ar-SA"/>
    </w:rPr>
  </w:style>
  <w:style w:type="character" w:customStyle="1" w:styleId="176">
    <w:name w:val="报告标题 Char"/>
    <w:semiHidden/>
    <w:qFormat/>
    <w:uiPriority w:val="0"/>
    <w:rPr>
      <w:rFonts w:ascii="宋体" w:hAnsi="宋体" w:eastAsia="宋体"/>
      <w:bCs/>
      <w:kern w:val="2"/>
      <w:sz w:val="21"/>
      <w:szCs w:val="21"/>
      <w:lang w:val="en-US" w:eastAsia="zh-CN" w:bidi="ar-SA"/>
    </w:rPr>
  </w:style>
  <w:style w:type="character" w:customStyle="1" w:styleId="177">
    <w:name w:val="批注框文本 Char2"/>
    <w:link w:val="47"/>
    <w:qFormat/>
    <w:uiPriority w:val="0"/>
    <w:rPr>
      <w:kern w:val="2"/>
      <w:sz w:val="18"/>
      <w:szCs w:val="18"/>
    </w:rPr>
  </w:style>
  <w:style w:type="character" w:customStyle="1" w:styleId="178">
    <w:name w:val="Char Char112"/>
    <w:qFormat/>
    <w:uiPriority w:val="0"/>
    <w:rPr>
      <w:rFonts w:ascii="Arial" w:hAnsi="Arial" w:eastAsia="黑体"/>
      <w:b/>
      <w:kern w:val="2"/>
      <w:sz w:val="32"/>
    </w:rPr>
  </w:style>
  <w:style w:type="character" w:customStyle="1" w:styleId="179">
    <w:name w:val="批注文字 Char2"/>
    <w:link w:val="25"/>
    <w:qFormat/>
    <w:uiPriority w:val="0"/>
    <w:rPr>
      <w:kern w:val="2"/>
      <w:sz w:val="32"/>
      <w:szCs w:val="24"/>
    </w:rPr>
  </w:style>
  <w:style w:type="character" w:customStyle="1" w:styleId="180">
    <w:name w:val="通用-0-正文居中 Char"/>
    <w:link w:val="181"/>
    <w:qFormat/>
    <w:uiPriority w:val="0"/>
    <w:rPr>
      <w:rFonts w:ascii="方正仿宋_GBK" w:eastAsia="方正仿宋_GBK"/>
      <w:kern w:val="2"/>
      <w:sz w:val="24"/>
      <w:szCs w:val="24"/>
    </w:rPr>
  </w:style>
  <w:style w:type="paragraph" w:customStyle="1" w:styleId="181">
    <w:name w:val="通用-0-正文居中"/>
    <w:basedOn w:val="182"/>
    <w:link w:val="180"/>
    <w:qFormat/>
    <w:uiPriority w:val="0"/>
    <w:pPr>
      <w:jc w:val="center"/>
    </w:pPr>
  </w:style>
  <w:style w:type="paragraph" w:customStyle="1" w:styleId="182">
    <w:name w:val="通用-0-正文"/>
    <w:link w:val="191"/>
    <w:qFormat/>
    <w:uiPriority w:val="0"/>
    <w:pPr>
      <w:spacing w:line="400" w:lineRule="exact"/>
    </w:pPr>
    <w:rPr>
      <w:rFonts w:ascii="方正仿宋_GBK" w:hAnsi="等线" w:eastAsia="方正仿宋_GBK" w:cs="Times New Roman"/>
      <w:kern w:val="2"/>
      <w:sz w:val="24"/>
      <w:szCs w:val="24"/>
      <w:lang w:val="en-US" w:eastAsia="zh-CN" w:bidi="ar-SA"/>
    </w:rPr>
  </w:style>
  <w:style w:type="character" w:customStyle="1" w:styleId="183">
    <w:name w:val="表头 Char Char"/>
    <w:qFormat/>
    <w:uiPriority w:val="0"/>
    <w:rPr>
      <w:rFonts w:ascii="Times New Roman" w:hAnsi="Monotype Corsiva" w:eastAsia="黑体" w:cs="Times New Roman"/>
      <w:szCs w:val="24"/>
    </w:rPr>
  </w:style>
  <w:style w:type="character" w:customStyle="1" w:styleId="184">
    <w:name w:val="无间隔 字符"/>
    <w:link w:val="185"/>
    <w:qFormat/>
    <w:uiPriority w:val="0"/>
    <w:rPr>
      <w:rFonts w:ascii="Calibri" w:hAnsi="Calibri"/>
      <w:sz w:val="22"/>
      <w:szCs w:val="22"/>
      <w:lang w:val="en-US" w:eastAsia="en-US" w:bidi="en-US"/>
    </w:rPr>
  </w:style>
  <w:style w:type="paragraph" w:customStyle="1" w:styleId="185">
    <w:name w:val="无间隔1"/>
    <w:link w:val="184"/>
    <w:qFormat/>
    <w:uiPriority w:val="0"/>
    <w:rPr>
      <w:rFonts w:ascii="Calibri" w:hAnsi="Calibri" w:eastAsia="等线" w:cs="Times New Roman"/>
      <w:sz w:val="22"/>
      <w:szCs w:val="22"/>
      <w:lang w:val="en-US" w:eastAsia="en-US" w:bidi="en-US"/>
    </w:rPr>
  </w:style>
  <w:style w:type="character" w:customStyle="1" w:styleId="186">
    <w:name w:val="h1 Char"/>
    <w:qFormat/>
    <w:uiPriority w:val="0"/>
    <w:rPr>
      <w:rFonts w:eastAsia="宋体"/>
      <w:b/>
      <w:bCs/>
      <w:kern w:val="44"/>
      <w:sz w:val="44"/>
      <w:szCs w:val="44"/>
      <w:lang w:val="en-US" w:eastAsia="zh-CN" w:bidi="ar-SA"/>
    </w:rPr>
  </w:style>
  <w:style w:type="character" w:customStyle="1" w:styleId="187">
    <w:name w:val="批注主题 Char2"/>
    <w:link w:val="75"/>
    <w:qFormat/>
    <w:uiPriority w:val="0"/>
    <w:rPr>
      <w:rFonts w:ascii="宋体" w:hAnsi="宋体" w:eastAsia="黑体" w:cs="宋体"/>
      <w:b/>
      <w:bCs/>
      <w:kern w:val="44"/>
      <w:sz w:val="24"/>
      <w:szCs w:val="24"/>
    </w:rPr>
  </w:style>
  <w:style w:type="character" w:customStyle="1" w:styleId="188">
    <w:name w:val="HTML 地址 Char1"/>
    <w:qFormat/>
    <w:uiPriority w:val="0"/>
    <w:rPr>
      <w:i/>
      <w:iCs/>
    </w:rPr>
  </w:style>
  <w:style w:type="character" w:customStyle="1" w:styleId="189">
    <w:name w:val="正文文本 Char"/>
    <w:qFormat/>
    <w:uiPriority w:val="0"/>
    <w:rPr>
      <w:rFonts w:eastAsia="宋体"/>
      <w:kern w:val="2"/>
      <w:sz w:val="21"/>
      <w:lang w:val="en-US" w:eastAsia="zh-CN" w:bidi="ar-SA"/>
    </w:rPr>
  </w:style>
  <w:style w:type="character" w:customStyle="1" w:styleId="190">
    <w:name w:val="标题 1 Char"/>
    <w:qFormat/>
    <w:uiPriority w:val="2"/>
    <w:rPr>
      <w:b/>
      <w:bCs/>
      <w:kern w:val="44"/>
      <w:sz w:val="44"/>
      <w:szCs w:val="44"/>
    </w:rPr>
  </w:style>
  <w:style w:type="character" w:customStyle="1" w:styleId="191">
    <w:name w:val="通用-0-正文 Char"/>
    <w:link w:val="182"/>
    <w:qFormat/>
    <w:uiPriority w:val="0"/>
    <w:rPr>
      <w:rFonts w:ascii="方正仿宋_GBK" w:eastAsia="方正仿宋_GBK"/>
      <w:kern w:val="2"/>
      <w:sz w:val="24"/>
      <w:szCs w:val="24"/>
      <w:lang w:val="en-US" w:eastAsia="zh-CN" w:bidi="ar-SA"/>
    </w:rPr>
  </w:style>
  <w:style w:type="character" w:customStyle="1" w:styleId="192">
    <w:name w:val="脚注文本 Char1"/>
    <w:qFormat/>
    <w:uiPriority w:val="0"/>
    <w:rPr>
      <w:kern w:val="2"/>
      <w:sz w:val="18"/>
      <w:szCs w:val="18"/>
    </w:rPr>
  </w:style>
  <w:style w:type="character" w:customStyle="1" w:styleId="193">
    <w:name w:val="正文 + 行距: 固定值 15.6 磅 Char"/>
    <w:basedOn w:val="79"/>
    <w:link w:val="194"/>
    <w:qFormat/>
    <w:uiPriority w:val="0"/>
  </w:style>
  <w:style w:type="paragraph" w:customStyle="1" w:styleId="194">
    <w:name w:val="正文 + 行距: 固定值 15.6 磅"/>
    <w:basedOn w:val="1"/>
    <w:link w:val="193"/>
    <w:qFormat/>
    <w:uiPriority w:val="0"/>
    <w:pPr>
      <w:widowControl w:val="0"/>
      <w:topLinePunct/>
      <w:spacing w:line="312" w:lineRule="exact"/>
      <w:jc w:val="both"/>
      <w:textAlignment w:val="bottom"/>
    </w:pPr>
    <w:rPr>
      <w:rFonts w:ascii="Times New Roman" w:hAnsi="Times New Roman" w:cs="Times New Roman"/>
      <w:sz w:val="20"/>
      <w:szCs w:val="20"/>
    </w:rPr>
  </w:style>
  <w:style w:type="character" w:customStyle="1" w:styleId="195">
    <w:name w:val="Char Char23"/>
    <w:semiHidden/>
    <w:qFormat/>
    <w:uiPriority w:val="0"/>
    <w:rPr>
      <w:rFonts w:ascii="Arial" w:hAnsi="Arial" w:eastAsia="黑体"/>
      <w:kern w:val="2"/>
      <w:sz w:val="24"/>
      <w:szCs w:val="24"/>
      <w:lang w:val="en-US" w:eastAsia="zh-CN" w:bidi="ar-SA"/>
    </w:rPr>
  </w:style>
  <w:style w:type="character" w:customStyle="1" w:styleId="196">
    <w:name w:val="文档结构图 Char2"/>
    <w:link w:val="24"/>
    <w:qFormat/>
    <w:uiPriority w:val="0"/>
    <w:rPr>
      <w:rFonts w:ascii="宋体" w:hAnsi="宋体" w:cs="宋体"/>
      <w:sz w:val="24"/>
      <w:szCs w:val="24"/>
      <w:shd w:val="clear" w:color="auto" w:fill="000080"/>
    </w:rPr>
  </w:style>
  <w:style w:type="character" w:customStyle="1" w:styleId="197">
    <w:name w:val="国网标准3级 Char"/>
    <w:link w:val="198"/>
    <w:semiHidden/>
    <w:uiPriority w:val="0"/>
    <w:rPr>
      <w:rFonts w:ascii="宋体" w:hAnsi="宋体" w:cs="宋体-18030"/>
      <w:b/>
      <w:sz w:val="28"/>
    </w:rPr>
  </w:style>
  <w:style w:type="paragraph" w:customStyle="1" w:styleId="198">
    <w:name w:val="国网标准3级"/>
    <w:basedOn w:val="6"/>
    <w:link w:val="197"/>
    <w:semiHidden/>
    <w:qFormat/>
    <w:uiPriority w:val="0"/>
    <w:pPr>
      <w:widowControl w:val="0"/>
      <w:numPr>
        <w:ilvl w:val="0"/>
        <w:numId w:val="0"/>
      </w:numPr>
      <w:tabs>
        <w:tab w:val="clear" w:pos="425"/>
        <w:tab w:val="clear" w:pos="5852"/>
      </w:tabs>
      <w:snapToGrid/>
      <w:spacing w:before="120" w:line="312" w:lineRule="exact"/>
    </w:pPr>
  </w:style>
  <w:style w:type="character" w:customStyle="1" w:styleId="199">
    <w:name w:val="正文首行缩进 2 Char"/>
    <w:link w:val="200"/>
    <w:qFormat/>
    <w:uiPriority w:val="0"/>
    <w:rPr>
      <w:sz w:val="24"/>
      <w:szCs w:val="24"/>
    </w:rPr>
  </w:style>
  <w:style w:type="paragraph" w:customStyle="1" w:styleId="200">
    <w:name w:val="正文文本首行缩进 21"/>
    <w:basedOn w:val="201"/>
    <w:link w:val="199"/>
    <w:qFormat/>
    <w:uiPriority w:val="0"/>
    <w:pPr>
      <w:adjustRightInd/>
      <w:spacing w:before="0" w:after="120"/>
      <w:ind w:left="420" w:firstLine="420"/>
      <w:textAlignment w:val="auto"/>
    </w:pPr>
    <w:rPr>
      <w:szCs w:val="24"/>
    </w:rPr>
  </w:style>
  <w:style w:type="paragraph" w:customStyle="1" w:styleId="201">
    <w:name w:val="正文文本缩进1"/>
    <w:basedOn w:val="1"/>
    <w:link w:val="443"/>
    <w:qFormat/>
    <w:uiPriority w:val="0"/>
    <w:pPr>
      <w:widowControl w:val="0"/>
      <w:autoSpaceDE w:val="0"/>
      <w:autoSpaceDN w:val="0"/>
      <w:adjustRightInd w:val="0"/>
      <w:spacing w:before="120"/>
      <w:ind w:firstLine="454"/>
      <w:jc w:val="both"/>
      <w:textAlignment w:val="baseline"/>
    </w:pPr>
    <w:rPr>
      <w:rFonts w:ascii="等线" w:hAnsi="等线" w:cs="Times New Roman"/>
      <w:szCs w:val="20"/>
    </w:rPr>
  </w:style>
  <w:style w:type="character" w:customStyle="1" w:styleId="202">
    <w:name w:val="Header Char"/>
    <w:semiHidden/>
    <w:qFormat/>
    <w:locked/>
    <w:uiPriority w:val="0"/>
    <w:rPr>
      <w:rFonts w:eastAsia="仿宋_GB2312" w:cs="Times New Roman"/>
      <w:kern w:val="2"/>
      <w:sz w:val="18"/>
      <w:szCs w:val="18"/>
    </w:rPr>
  </w:style>
  <w:style w:type="character" w:customStyle="1" w:styleId="203">
    <w:name w:val="Char Char31"/>
    <w:qFormat/>
    <w:uiPriority w:val="0"/>
    <w:rPr>
      <w:rFonts w:ascii="Calibri" w:hAnsi="Calibri" w:eastAsia="宋体"/>
      <w:b/>
      <w:bCs/>
      <w:kern w:val="2"/>
      <w:sz w:val="32"/>
      <w:szCs w:val="32"/>
      <w:lang w:val="en-US" w:eastAsia="zh-CN" w:bidi="ar-SA"/>
    </w:rPr>
  </w:style>
  <w:style w:type="character" w:customStyle="1" w:styleId="204">
    <w:name w:val="D3 Char Char"/>
    <w:link w:val="205"/>
    <w:semiHidden/>
    <w:qFormat/>
    <w:uiPriority w:val="0"/>
    <w:rPr>
      <w:rFonts w:ascii="宋体" w:hAnsi="宋体"/>
      <w:b/>
      <w:color w:val="000000"/>
      <w:sz w:val="24"/>
      <w:szCs w:val="21"/>
    </w:rPr>
  </w:style>
  <w:style w:type="paragraph" w:customStyle="1" w:styleId="205">
    <w:name w:val="D3"/>
    <w:basedOn w:val="206"/>
    <w:link w:val="204"/>
    <w:qFormat/>
    <w:uiPriority w:val="0"/>
    <w:pPr>
      <w:topLinePunct/>
      <w:spacing w:line="312" w:lineRule="exact"/>
    </w:pPr>
    <w:rPr>
      <w:szCs w:val="21"/>
    </w:rPr>
  </w:style>
  <w:style w:type="paragraph" w:customStyle="1" w:styleId="206">
    <w:name w:val="默认段落字体 Para Char Char Char Char"/>
    <w:basedOn w:val="1"/>
    <w:link w:val="481"/>
    <w:qFormat/>
    <w:uiPriority w:val="0"/>
    <w:pPr>
      <w:widowControl w:val="0"/>
      <w:jc w:val="both"/>
    </w:pPr>
    <w:rPr>
      <w:rFonts w:cs="Times New Roman"/>
      <w:b/>
      <w:color w:val="000000"/>
    </w:rPr>
  </w:style>
  <w:style w:type="character" w:customStyle="1" w:styleId="207">
    <w:name w:val="Char Char11"/>
    <w:qFormat/>
    <w:uiPriority w:val="0"/>
    <w:rPr>
      <w:rFonts w:ascii="Cambria" w:hAnsi="Cambria" w:eastAsia="宋体" w:cs="Times New Roman"/>
      <w:b/>
      <w:bCs/>
      <w:color w:val="4F81BD"/>
    </w:rPr>
  </w:style>
  <w:style w:type="character" w:customStyle="1" w:styleId="208">
    <w:name w:val="尾注文本 Char"/>
    <w:link w:val="45"/>
    <w:semiHidden/>
    <w:qFormat/>
    <w:uiPriority w:val="0"/>
    <w:rPr>
      <w:rFonts w:ascii="楷体_GB2312" w:eastAsia="楷体_GB2312"/>
      <w:sz w:val="28"/>
    </w:rPr>
  </w:style>
  <w:style w:type="character" w:customStyle="1" w:styleId="209">
    <w:name w:val="正文文本缩进 3 Char"/>
    <w:link w:val="210"/>
    <w:qFormat/>
    <w:uiPriority w:val="0"/>
    <w:rPr>
      <w:rFonts w:ascii="Arial" w:hAnsi="Arial"/>
      <w:sz w:val="24"/>
    </w:rPr>
  </w:style>
  <w:style w:type="paragraph" w:customStyle="1" w:styleId="210">
    <w:name w:val="正文文本缩进 31"/>
    <w:basedOn w:val="1"/>
    <w:link w:val="209"/>
    <w:qFormat/>
    <w:uiPriority w:val="0"/>
    <w:pPr>
      <w:widowControl w:val="0"/>
      <w:wordWrap w:val="0"/>
      <w:overflowPunct w:val="0"/>
      <w:autoSpaceDE w:val="0"/>
      <w:autoSpaceDN w:val="0"/>
      <w:adjustRightInd w:val="0"/>
      <w:spacing w:line="353" w:lineRule="auto"/>
      <w:ind w:left="600"/>
      <w:textAlignment w:val="baseline"/>
    </w:pPr>
    <w:rPr>
      <w:rFonts w:ascii="Arial" w:hAnsi="Arial" w:cs="Times New Roman"/>
      <w:szCs w:val="20"/>
    </w:rPr>
  </w:style>
  <w:style w:type="character" w:customStyle="1" w:styleId="211">
    <w:name w:val="标题 4 Char"/>
    <w:semiHidden/>
    <w:qFormat/>
    <w:uiPriority w:val="9"/>
    <w:rPr>
      <w:rFonts w:ascii="Cambria" w:hAnsi="Cambria" w:eastAsia="宋体" w:cs="Times New Roman"/>
      <w:b/>
      <w:bCs/>
      <w:color w:val="000000"/>
      <w:kern w:val="2"/>
      <w:sz w:val="28"/>
      <w:szCs w:val="28"/>
    </w:rPr>
  </w:style>
  <w:style w:type="character" w:customStyle="1" w:styleId="212">
    <w:name w:val="正文文本 2 Char"/>
    <w:link w:val="213"/>
    <w:qFormat/>
    <w:uiPriority w:val="0"/>
    <w:rPr>
      <w:sz w:val="32"/>
    </w:rPr>
  </w:style>
  <w:style w:type="paragraph" w:customStyle="1" w:styleId="213">
    <w:name w:val="正文文本 21"/>
    <w:basedOn w:val="1"/>
    <w:link w:val="212"/>
    <w:qFormat/>
    <w:uiPriority w:val="0"/>
    <w:pPr>
      <w:widowControl w:val="0"/>
      <w:jc w:val="both"/>
    </w:pPr>
    <w:rPr>
      <w:rFonts w:ascii="等线" w:hAnsi="等线" w:cs="Times New Roman"/>
      <w:sz w:val="32"/>
      <w:szCs w:val="20"/>
    </w:rPr>
  </w:style>
  <w:style w:type="character" w:customStyle="1" w:styleId="214">
    <w:name w:val="一级标题 Char"/>
    <w:qFormat/>
    <w:uiPriority w:val="0"/>
    <w:rPr>
      <w:rFonts w:ascii="隶书" w:eastAsia="黑体"/>
      <w:b/>
      <w:kern w:val="2"/>
      <w:sz w:val="30"/>
      <w:szCs w:val="32"/>
      <w:lang w:val="en-US" w:eastAsia="zh-CN" w:bidi="ar-SA"/>
    </w:rPr>
  </w:style>
  <w:style w:type="character" w:customStyle="1" w:styleId="215">
    <w:name w:val="样式2 Char"/>
    <w:qFormat/>
    <w:uiPriority w:val="0"/>
    <w:rPr>
      <w:rFonts w:ascii="宋体" w:hAnsi="宋体" w:eastAsia="黑体"/>
      <w:b/>
      <w:kern w:val="2"/>
      <w:sz w:val="24"/>
      <w:szCs w:val="24"/>
      <w:lang w:val="en-US" w:eastAsia="zh-CN" w:bidi="ar-SA"/>
    </w:rPr>
  </w:style>
  <w:style w:type="character" w:customStyle="1" w:styleId="216">
    <w:name w:val="标题 6 Char"/>
    <w:link w:val="10"/>
    <w:qFormat/>
    <w:uiPriority w:val="0"/>
    <w:rPr>
      <w:rFonts w:ascii="Arial" w:hAnsi="Arial" w:eastAsia="黑体"/>
      <w:b/>
      <w:sz w:val="24"/>
    </w:rPr>
  </w:style>
  <w:style w:type="character" w:customStyle="1" w:styleId="217">
    <w:name w:val="样式1 Char"/>
    <w:link w:val="218"/>
    <w:qFormat/>
    <w:uiPriority w:val="0"/>
    <w:rPr>
      <w:rFonts w:ascii="宋体" w:hAnsi="宋体" w:eastAsia="黑体" w:cs="宋体"/>
      <w:b/>
      <w:kern w:val="44"/>
      <w:sz w:val="52"/>
      <w:szCs w:val="52"/>
    </w:rPr>
  </w:style>
  <w:style w:type="paragraph" w:customStyle="1" w:styleId="218">
    <w:name w:val="样式1"/>
    <w:basedOn w:val="1"/>
    <w:link w:val="217"/>
    <w:qFormat/>
    <w:uiPriority w:val="0"/>
    <w:pPr>
      <w:keepNext/>
      <w:keepLines/>
      <w:widowControl w:val="0"/>
      <w:topLinePunct/>
      <w:spacing w:line="1200" w:lineRule="auto"/>
      <w:jc w:val="center"/>
      <w:outlineLvl w:val="0"/>
    </w:pPr>
    <w:rPr>
      <w:rFonts w:eastAsia="黑体" w:cs="Times New Roman"/>
      <w:b/>
      <w:kern w:val="44"/>
      <w:sz w:val="52"/>
      <w:szCs w:val="52"/>
    </w:rPr>
  </w:style>
  <w:style w:type="character" w:customStyle="1" w:styleId="219">
    <w:name w:val="Char Char16"/>
    <w:semiHidden/>
    <w:qFormat/>
    <w:uiPriority w:val="0"/>
    <w:rPr>
      <w:rFonts w:eastAsia="宋体"/>
      <w:kern w:val="2"/>
      <w:sz w:val="18"/>
      <w:szCs w:val="18"/>
      <w:lang w:val="en-US" w:eastAsia="zh-CN" w:bidi="ar-SA"/>
    </w:rPr>
  </w:style>
  <w:style w:type="character" w:customStyle="1" w:styleId="220">
    <w:name w:val="正文格式 Char"/>
    <w:link w:val="221"/>
    <w:qFormat/>
    <w:uiPriority w:val="0"/>
    <w:rPr>
      <w:rFonts w:ascii="宋体" w:hAnsi="宋体"/>
      <w:bCs/>
      <w:szCs w:val="21"/>
    </w:rPr>
  </w:style>
  <w:style w:type="paragraph" w:customStyle="1" w:styleId="221">
    <w:name w:val="正文格式"/>
    <w:basedOn w:val="1"/>
    <w:link w:val="220"/>
    <w:qFormat/>
    <w:uiPriority w:val="0"/>
    <w:pPr>
      <w:widowControl w:val="0"/>
      <w:topLinePunct/>
      <w:ind w:firstLine="420" w:firstLineChars="200"/>
      <w:jc w:val="both"/>
    </w:pPr>
    <w:rPr>
      <w:rFonts w:cs="Times New Roman"/>
      <w:bCs/>
      <w:sz w:val="20"/>
      <w:szCs w:val="21"/>
    </w:rPr>
  </w:style>
  <w:style w:type="character" w:customStyle="1" w:styleId="222">
    <w:name w:val="jl 正文 Char Char Char Char Char"/>
    <w:link w:val="223"/>
    <w:qFormat/>
    <w:uiPriority w:val="0"/>
    <w:rPr>
      <w:rFonts w:ascii="宋体"/>
      <w:sz w:val="24"/>
    </w:rPr>
  </w:style>
  <w:style w:type="paragraph" w:customStyle="1" w:styleId="223">
    <w:name w:val="jl 正文"/>
    <w:basedOn w:val="1"/>
    <w:link w:val="222"/>
    <w:qFormat/>
    <w:uiPriority w:val="0"/>
    <w:pPr>
      <w:widowControl w:val="0"/>
      <w:autoSpaceDE w:val="0"/>
      <w:autoSpaceDN w:val="0"/>
      <w:adjustRightInd w:val="0"/>
      <w:ind w:firstLine="200" w:firstLineChars="200"/>
      <w:textAlignment w:val="baseline"/>
    </w:pPr>
    <w:rPr>
      <w:rFonts w:hAnsi="等线" w:cs="Times New Roman"/>
      <w:szCs w:val="20"/>
    </w:rPr>
  </w:style>
  <w:style w:type="character" w:customStyle="1" w:styleId="224">
    <w:name w:val="样式 样式1 + 非加粗 Char"/>
    <w:link w:val="225"/>
    <w:semiHidden/>
    <w:qFormat/>
    <w:uiPriority w:val="0"/>
    <w:rPr>
      <w:rFonts w:ascii="宋体" w:hAnsi="宋体" w:eastAsia="汉仪大宋简" w:cs="宋体"/>
      <w:b/>
      <w:kern w:val="44"/>
      <w:sz w:val="22"/>
      <w:szCs w:val="52"/>
    </w:rPr>
  </w:style>
  <w:style w:type="paragraph" w:customStyle="1" w:styleId="225">
    <w:name w:val="样式 样式1 + 非加粗"/>
    <w:basedOn w:val="218"/>
    <w:link w:val="224"/>
    <w:semiHidden/>
    <w:uiPriority w:val="0"/>
    <w:pPr>
      <w:spacing w:line="480" w:lineRule="auto"/>
      <w:ind w:firstLine="420"/>
      <w:jc w:val="both"/>
    </w:pPr>
    <w:rPr>
      <w:rFonts w:eastAsia="汉仪大宋简"/>
      <w:sz w:val="22"/>
    </w:rPr>
  </w:style>
  <w:style w:type="character" w:customStyle="1" w:styleId="226">
    <w:name w:val="Char Char5"/>
    <w:uiPriority w:val="0"/>
    <w:rPr>
      <w:rFonts w:ascii="Cambria" w:hAnsi="Cambria" w:eastAsia="宋体" w:cs="Times New Roman"/>
      <w:i/>
      <w:iCs/>
      <w:color w:val="404040"/>
      <w:sz w:val="20"/>
      <w:szCs w:val="20"/>
    </w:rPr>
  </w:style>
  <w:style w:type="character" w:customStyle="1" w:styleId="227">
    <w:name w:val="Char Char13"/>
    <w:qFormat/>
    <w:uiPriority w:val="0"/>
    <w:rPr>
      <w:rFonts w:ascii="Cambria" w:hAnsi="Cambria" w:eastAsia="宋体" w:cs="Times New Roman"/>
      <w:b/>
      <w:bCs/>
      <w:color w:val="365F91"/>
      <w:sz w:val="28"/>
      <w:szCs w:val="28"/>
    </w:rPr>
  </w:style>
  <w:style w:type="character" w:customStyle="1" w:styleId="228">
    <w:name w:val="标题 3 Char"/>
    <w:qFormat/>
    <w:uiPriority w:val="0"/>
    <w:rPr>
      <w:rFonts w:eastAsia="宋体"/>
      <w:b/>
      <w:kern w:val="2"/>
      <w:sz w:val="28"/>
      <w:lang w:val="en-US" w:eastAsia="zh-CN" w:bidi="ar-SA"/>
    </w:rPr>
  </w:style>
  <w:style w:type="character" w:customStyle="1" w:styleId="229">
    <w:name w:val="正文文本缩进 2 Char2"/>
    <w:link w:val="44"/>
    <w:qFormat/>
    <w:uiPriority w:val="0"/>
    <w:rPr>
      <w:rFonts w:ascii="楷体_GB2312" w:hAnsi="宋体" w:eastAsia="楷体_GB2312" w:cs="宋体"/>
      <w:sz w:val="30"/>
    </w:rPr>
  </w:style>
  <w:style w:type="character" w:customStyle="1" w:styleId="230">
    <w:name w:val="电子邮件签名 Char1"/>
    <w:basedOn w:val="79"/>
    <w:qFormat/>
    <w:uiPriority w:val="0"/>
  </w:style>
  <w:style w:type="character" w:customStyle="1" w:styleId="231">
    <w:name w:val="正文 + 居中 Char"/>
    <w:basedOn w:val="79"/>
    <w:link w:val="232"/>
    <w:qFormat/>
    <w:uiPriority w:val="0"/>
  </w:style>
  <w:style w:type="paragraph" w:customStyle="1" w:styleId="232">
    <w:name w:val="正文 + 居中"/>
    <w:basedOn w:val="1"/>
    <w:link w:val="231"/>
    <w:qFormat/>
    <w:uiPriority w:val="0"/>
    <w:pPr>
      <w:widowControl w:val="0"/>
      <w:snapToGrid w:val="0"/>
      <w:spacing w:before="160" w:after="160"/>
      <w:jc w:val="center"/>
    </w:pPr>
    <w:rPr>
      <w:rFonts w:ascii="Times New Roman" w:hAnsi="Times New Roman" w:cs="Times New Roman"/>
      <w:sz w:val="20"/>
      <w:szCs w:val="20"/>
    </w:rPr>
  </w:style>
  <w:style w:type="character" w:customStyle="1" w:styleId="233">
    <w:name w:val="jl 三级 Char Char"/>
    <w:link w:val="234"/>
    <w:semiHidden/>
    <w:qFormat/>
    <w:uiPriority w:val="0"/>
    <w:rPr>
      <w:rFonts w:ascii="宋体" w:hAnsi="宋体"/>
      <w:b/>
      <w:color w:val="000000"/>
      <w:sz w:val="24"/>
      <w:szCs w:val="24"/>
    </w:rPr>
  </w:style>
  <w:style w:type="paragraph" w:customStyle="1" w:styleId="234">
    <w:name w:val="jl 三级 Char"/>
    <w:basedOn w:val="1"/>
    <w:link w:val="233"/>
    <w:semiHidden/>
    <w:qFormat/>
    <w:uiPriority w:val="0"/>
    <w:pPr>
      <w:widowControl w:val="0"/>
      <w:autoSpaceDE w:val="0"/>
      <w:autoSpaceDN w:val="0"/>
      <w:adjustRightInd w:val="0"/>
      <w:spacing w:beforeLines="50" w:afterLines="50"/>
      <w:ind w:firstLine="480" w:firstLineChars="200"/>
      <w:textAlignment w:val="baseline"/>
      <w:outlineLvl w:val="2"/>
    </w:pPr>
    <w:rPr>
      <w:rFonts w:cs="Times New Roman"/>
      <w:b/>
      <w:color w:val="000000"/>
    </w:rPr>
  </w:style>
  <w:style w:type="character" w:customStyle="1" w:styleId="235">
    <w:name w:val="国标字符 Char"/>
    <w:link w:val="236"/>
    <w:semiHidden/>
    <w:qFormat/>
    <w:uiPriority w:val="0"/>
    <w:rPr>
      <w:rFonts w:ascii="宋体" w:hAnsi="宋体"/>
      <w:color w:val="000000"/>
    </w:rPr>
  </w:style>
  <w:style w:type="paragraph" w:customStyle="1" w:styleId="236">
    <w:name w:val="国标字符"/>
    <w:basedOn w:val="1"/>
    <w:link w:val="235"/>
    <w:semiHidden/>
    <w:qFormat/>
    <w:uiPriority w:val="0"/>
    <w:pPr>
      <w:widowControl w:val="0"/>
      <w:tabs>
        <w:tab w:val="left" w:pos="2284"/>
      </w:tabs>
      <w:spacing w:line="240" w:lineRule="exact"/>
      <w:jc w:val="both"/>
    </w:pPr>
    <w:rPr>
      <w:rFonts w:cs="Times New Roman"/>
      <w:color w:val="000000"/>
      <w:sz w:val="20"/>
      <w:szCs w:val="20"/>
    </w:rPr>
  </w:style>
  <w:style w:type="character" w:customStyle="1" w:styleId="237">
    <w:name w:val="条标题1.1.1 Char1"/>
    <w:semiHidden/>
    <w:qFormat/>
    <w:uiPriority w:val="0"/>
    <w:rPr>
      <w:rFonts w:eastAsia="宋体"/>
      <w:b/>
      <w:bCs/>
      <w:kern w:val="2"/>
      <w:sz w:val="32"/>
      <w:szCs w:val="32"/>
      <w:lang w:val="en-US" w:eastAsia="zh-CN" w:bidi="ar-SA"/>
    </w:rPr>
  </w:style>
  <w:style w:type="character" w:customStyle="1" w:styleId="238">
    <w:name w:val="jl 正文 Char Char Char"/>
    <w:link w:val="239"/>
    <w:semiHidden/>
    <w:uiPriority w:val="0"/>
    <w:rPr>
      <w:rFonts w:ascii="宋体"/>
      <w:sz w:val="24"/>
      <w:szCs w:val="24"/>
    </w:rPr>
  </w:style>
  <w:style w:type="paragraph" w:customStyle="1" w:styleId="239">
    <w:name w:val="jl 正文 Char Char"/>
    <w:basedOn w:val="1"/>
    <w:link w:val="238"/>
    <w:qFormat/>
    <w:uiPriority w:val="0"/>
    <w:pPr>
      <w:widowControl w:val="0"/>
      <w:autoSpaceDE w:val="0"/>
      <w:autoSpaceDN w:val="0"/>
      <w:adjustRightInd w:val="0"/>
      <w:ind w:firstLine="200" w:firstLineChars="200"/>
      <w:textAlignment w:val="baseline"/>
    </w:pPr>
    <w:rPr>
      <w:rFonts w:hAnsi="等线" w:cs="Times New Roman"/>
    </w:rPr>
  </w:style>
  <w:style w:type="character" w:customStyle="1" w:styleId="240">
    <w:name w:val="HTML 地址 Char2"/>
    <w:link w:val="36"/>
    <w:semiHidden/>
    <w:qFormat/>
    <w:uiPriority w:val="0"/>
    <w:rPr>
      <w:i/>
      <w:iCs/>
    </w:rPr>
  </w:style>
  <w:style w:type="character" w:customStyle="1" w:styleId="241">
    <w:name w:val="msoins"/>
    <w:qFormat/>
    <w:uiPriority w:val="0"/>
  </w:style>
  <w:style w:type="character" w:customStyle="1" w:styleId="242">
    <w:name w:val="纯文本 字符"/>
    <w:qFormat/>
    <w:uiPriority w:val="0"/>
    <w:rPr>
      <w:rFonts w:ascii="宋体" w:hAnsi="Courier New"/>
      <w:kern w:val="2"/>
      <w:sz w:val="21"/>
    </w:rPr>
  </w:style>
  <w:style w:type="character" w:customStyle="1" w:styleId="243">
    <w:name w:val="批注框文本 字符"/>
    <w:semiHidden/>
    <w:qFormat/>
    <w:uiPriority w:val="99"/>
    <w:rPr>
      <w:rFonts w:ascii="宋体" w:hAnsi="宋体" w:cs="宋体"/>
      <w:sz w:val="18"/>
      <w:szCs w:val="18"/>
    </w:rPr>
  </w:style>
  <w:style w:type="character" w:customStyle="1" w:styleId="244">
    <w:name w:val="15"/>
    <w:qFormat/>
    <w:uiPriority w:val="0"/>
    <w:rPr>
      <w:rFonts w:hint="default" w:ascii="Times New Roman" w:hAnsi="Times New Roman" w:cs="Times New Roman"/>
    </w:rPr>
  </w:style>
  <w:style w:type="character" w:customStyle="1" w:styleId="245">
    <w:name w:val="font31"/>
    <w:basedOn w:val="79"/>
    <w:qFormat/>
    <w:uiPriority w:val="0"/>
    <w:rPr>
      <w:rFonts w:hint="default" w:ascii="Times New Roman" w:hAnsi="Times New Roman" w:cs="Times New Roman"/>
      <w:color w:val="000000"/>
      <w:sz w:val="24"/>
      <w:szCs w:val="24"/>
      <w:u w:val="none"/>
    </w:rPr>
  </w:style>
  <w:style w:type="character" w:customStyle="1" w:styleId="246">
    <w:name w:val="日期 Char1"/>
    <w:basedOn w:val="79"/>
    <w:qFormat/>
    <w:uiPriority w:val="0"/>
  </w:style>
  <w:style w:type="character" w:customStyle="1" w:styleId="247">
    <w:name w:val="脚注文本 字符"/>
    <w:qFormat/>
    <w:uiPriority w:val="0"/>
    <w:rPr>
      <w:rFonts w:ascii="仿宋_GB2312" w:hAnsi="宋体" w:eastAsia="宋体" w:cs="宋体"/>
      <w:kern w:val="2"/>
      <w:sz w:val="18"/>
      <w:szCs w:val="18"/>
    </w:rPr>
  </w:style>
  <w:style w:type="character" w:customStyle="1" w:styleId="248">
    <w:name w:val="标题 2 字符"/>
    <w:qFormat/>
    <w:uiPriority w:val="0"/>
    <w:rPr>
      <w:rFonts w:ascii="宋体" w:hAnsi="宋体" w:eastAsia="仿宋_GB2312" w:cs="宋体"/>
      <w:b/>
      <w:bCs/>
      <w:kern w:val="2"/>
      <w:sz w:val="32"/>
      <w:szCs w:val="32"/>
    </w:rPr>
  </w:style>
  <w:style w:type="character" w:customStyle="1" w:styleId="249">
    <w:name w:val="正文文本缩进 3 Char2"/>
    <w:link w:val="63"/>
    <w:qFormat/>
    <w:uiPriority w:val="0"/>
    <w:rPr>
      <w:rFonts w:ascii="宋体" w:hAnsi="宋体" w:cs="宋体"/>
      <w:color w:val="FF00FF"/>
      <w:sz w:val="24"/>
      <w:szCs w:val="24"/>
    </w:rPr>
  </w:style>
  <w:style w:type="character" w:customStyle="1" w:styleId="250">
    <w:name w:val="朱2 Char Char"/>
    <w:link w:val="251"/>
    <w:qFormat/>
    <w:uiPriority w:val="0"/>
    <w:rPr>
      <w:rFonts w:ascii="EU-F1" w:eastAsia="黑体"/>
      <w:bCs/>
      <w:kern w:val="21"/>
      <w:sz w:val="28"/>
      <w:szCs w:val="21"/>
    </w:rPr>
  </w:style>
  <w:style w:type="paragraph" w:customStyle="1" w:styleId="251">
    <w:name w:val="朱2"/>
    <w:basedOn w:val="252"/>
    <w:link w:val="250"/>
    <w:qFormat/>
    <w:uiPriority w:val="0"/>
    <w:pPr>
      <w:tabs>
        <w:tab w:val="left" w:pos="567"/>
        <w:tab w:val="left" w:pos="850"/>
      </w:tabs>
      <w:spacing w:line="312" w:lineRule="exact"/>
      <w:ind w:firstLine="0"/>
      <w:jc w:val="both"/>
      <w:textAlignment w:val="baseline"/>
      <w:outlineLvl w:val="0"/>
    </w:pPr>
    <w:rPr>
      <w:rFonts w:ascii="EU-F1"/>
      <w:b w:val="0"/>
      <w:bCs/>
      <w:kern w:val="21"/>
      <w:sz w:val="28"/>
      <w:szCs w:val="21"/>
    </w:rPr>
  </w:style>
  <w:style w:type="paragraph" w:customStyle="1" w:styleId="252">
    <w:name w:val="样式2"/>
    <w:basedOn w:val="5"/>
    <w:link w:val="393"/>
    <w:qFormat/>
    <w:uiPriority w:val="0"/>
    <w:pPr>
      <w:widowControl w:val="0"/>
      <w:numPr>
        <w:ilvl w:val="0"/>
        <w:numId w:val="0"/>
      </w:numPr>
      <w:tabs>
        <w:tab w:val="left" w:pos="567"/>
        <w:tab w:val="left" w:pos="850"/>
      </w:tabs>
      <w:topLinePunct/>
      <w:spacing w:before="0" w:after="0" w:line="960" w:lineRule="auto"/>
      <w:ind w:firstLine="420"/>
      <w:jc w:val="left"/>
    </w:pPr>
    <w:rPr>
      <w:rFonts w:ascii="宋体" w:hAnsi="等线" w:eastAsia="黑体"/>
      <w:sz w:val="36"/>
      <w:szCs w:val="36"/>
    </w:rPr>
  </w:style>
  <w:style w:type="character" w:customStyle="1" w:styleId="253">
    <w:name w:val="HTML 样本1"/>
    <w:qFormat/>
    <w:uiPriority w:val="0"/>
    <w:rPr>
      <w:rFonts w:ascii="Courier New" w:hAnsi="Courier New" w:cs="Courier New"/>
    </w:rPr>
  </w:style>
  <w:style w:type="character" w:customStyle="1" w:styleId="254">
    <w:name w:val="Heading 4 Char"/>
    <w:qFormat/>
    <w:locked/>
    <w:uiPriority w:val="0"/>
    <w:rPr>
      <w:rFonts w:eastAsia="宋体"/>
      <w:kern w:val="2"/>
      <w:sz w:val="18"/>
      <w:szCs w:val="18"/>
      <w:lang w:val="en-US" w:eastAsia="zh-CN" w:bidi="ar-SA"/>
    </w:rPr>
  </w:style>
  <w:style w:type="character" w:customStyle="1" w:styleId="255">
    <w:name w:val="HTML 预设格式 Char1"/>
    <w:qFormat/>
    <w:uiPriority w:val="0"/>
    <w:rPr>
      <w:rFonts w:ascii="Courier New" w:hAnsi="Courier New" w:cs="Courier New"/>
      <w:sz w:val="20"/>
      <w:szCs w:val="20"/>
    </w:rPr>
  </w:style>
  <w:style w:type="character" w:customStyle="1" w:styleId="256">
    <w:name w:val="正文文本 字符"/>
    <w:basedOn w:val="79"/>
    <w:qFormat/>
    <w:uiPriority w:val="0"/>
  </w:style>
  <w:style w:type="character" w:customStyle="1" w:styleId="257">
    <w:name w:val="批注主题 Char"/>
    <w:link w:val="258"/>
    <w:qFormat/>
    <w:uiPriority w:val="0"/>
    <w:rPr>
      <w:b/>
      <w:bCs/>
      <w:szCs w:val="24"/>
    </w:rPr>
  </w:style>
  <w:style w:type="paragraph" w:customStyle="1" w:styleId="258">
    <w:name w:val="批注主题2"/>
    <w:basedOn w:val="25"/>
    <w:next w:val="25"/>
    <w:link w:val="257"/>
    <w:qFormat/>
    <w:uiPriority w:val="0"/>
    <w:pPr>
      <w:widowControl w:val="0"/>
    </w:pPr>
    <w:rPr>
      <w:b/>
      <w:bCs/>
      <w:kern w:val="0"/>
      <w:sz w:val="20"/>
    </w:rPr>
  </w:style>
  <w:style w:type="character" w:customStyle="1" w:styleId="259">
    <w:name w:val="正文文本缩进 Char1"/>
    <w:basedOn w:val="79"/>
    <w:qFormat/>
    <w:uiPriority w:val="0"/>
  </w:style>
  <w:style w:type="character" w:customStyle="1" w:styleId="260">
    <w:name w:val="日期 Char"/>
    <w:link w:val="261"/>
    <w:qFormat/>
    <w:uiPriority w:val="0"/>
    <w:rPr>
      <w:b/>
      <w:sz w:val="24"/>
    </w:rPr>
  </w:style>
  <w:style w:type="paragraph" w:customStyle="1" w:styleId="261">
    <w:name w:val="日期1"/>
    <w:basedOn w:val="1"/>
    <w:next w:val="1"/>
    <w:link w:val="260"/>
    <w:qFormat/>
    <w:uiPriority w:val="0"/>
    <w:pPr>
      <w:widowControl w:val="0"/>
      <w:ind w:left="100" w:leftChars="2500"/>
      <w:jc w:val="both"/>
    </w:pPr>
    <w:rPr>
      <w:rFonts w:ascii="等线" w:hAnsi="等线" w:cs="Times New Roman"/>
      <w:b/>
      <w:szCs w:val="20"/>
    </w:rPr>
  </w:style>
  <w:style w:type="character" w:customStyle="1" w:styleId="262">
    <w:name w:val="注释标题 Char"/>
    <w:link w:val="263"/>
    <w:qFormat/>
    <w:uiPriority w:val="0"/>
    <w:rPr>
      <w:szCs w:val="24"/>
    </w:rPr>
  </w:style>
  <w:style w:type="paragraph" w:customStyle="1" w:styleId="263">
    <w:name w:val="注释标题1"/>
    <w:basedOn w:val="1"/>
    <w:next w:val="1"/>
    <w:link w:val="262"/>
    <w:qFormat/>
    <w:uiPriority w:val="0"/>
    <w:pPr>
      <w:widowControl w:val="0"/>
      <w:jc w:val="center"/>
    </w:pPr>
    <w:rPr>
      <w:rFonts w:ascii="等线" w:hAnsi="等线" w:cs="Times New Roman"/>
      <w:sz w:val="20"/>
    </w:rPr>
  </w:style>
  <w:style w:type="character" w:customStyle="1" w:styleId="264">
    <w:name w:val="电子邮件签名 Char"/>
    <w:link w:val="265"/>
    <w:qFormat/>
    <w:uiPriority w:val="0"/>
    <w:rPr>
      <w:szCs w:val="24"/>
    </w:rPr>
  </w:style>
  <w:style w:type="paragraph" w:customStyle="1" w:styleId="265">
    <w:name w:val="电子邮件签名1"/>
    <w:basedOn w:val="1"/>
    <w:link w:val="264"/>
    <w:qFormat/>
    <w:uiPriority w:val="0"/>
    <w:pPr>
      <w:widowControl w:val="0"/>
      <w:jc w:val="both"/>
    </w:pPr>
    <w:rPr>
      <w:rFonts w:ascii="等线" w:hAnsi="等线" w:cs="Times New Roman"/>
      <w:sz w:val="20"/>
    </w:rPr>
  </w:style>
  <w:style w:type="character" w:customStyle="1" w:styleId="266">
    <w:name w:val="f Char Char"/>
    <w:semiHidden/>
    <w:qFormat/>
    <w:locked/>
    <w:uiPriority w:val="0"/>
    <w:rPr>
      <w:rFonts w:eastAsia="宋体"/>
      <w:kern w:val="2"/>
      <w:sz w:val="18"/>
      <w:szCs w:val="18"/>
      <w:lang w:val="en-US" w:eastAsia="zh-CN" w:bidi="ar-SA"/>
    </w:rPr>
  </w:style>
  <w:style w:type="character" w:customStyle="1" w:styleId="267">
    <w:name w:val="报告标题1 Char"/>
    <w:semiHidden/>
    <w:qFormat/>
    <w:uiPriority w:val="0"/>
    <w:rPr>
      <w:rFonts w:eastAsia="宋体"/>
      <w:bCs/>
      <w:kern w:val="2"/>
      <w:sz w:val="21"/>
      <w:szCs w:val="21"/>
      <w:lang w:val="en-US" w:eastAsia="zh-CN" w:bidi="ar-SA"/>
    </w:rPr>
  </w:style>
  <w:style w:type="character" w:customStyle="1" w:styleId="268">
    <w:name w:val="Footer-Even Char Char"/>
    <w:qFormat/>
    <w:uiPriority w:val="0"/>
    <w:rPr>
      <w:sz w:val="18"/>
    </w:rPr>
  </w:style>
  <w:style w:type="character" w:customStyle="1" w:styleId="269">
    <w:name w:val="sh141"/>
    <w:qFormat/>
    <w:uiPriority w:val="0"/>
    <w:rPr>
      <w:color w:val="2B2B2B"/>
      <w:sz w:val="23"/>
      <w:szCs w:val="23"/>
    </w:rPr>
  </w:style>
  <w:style w:type="character" w:customStyle="1" w:styleId="270">
    <w:name w:val="样式 标题 1 + 加粗 Char"/>
    <w:link w:val="271"/>
    <w:qFormat/>
    <w:uiPriority w:val="2"/>
    <w:rPr>
      <w:rFonts w:ascii="宋体" w:hAnsi="宋体" w:cs="宋体"/>
      <w:b/>
      <w:bCs/>
      <w:kern w:val="2"/>
      <w:sz w:val="32"/>
      <w:szCs w:val="18"/>
    </w:rPr>
  </w:style>
  <w:style w:type="paragraph" w:customStyle="1" w:styleId="271">
    <w:name w:val="样式 标题 1 + 加粗"/>
    <w:basedOn w:val="4"/>
    <w:link w:val="270"/>
    <w:qFormat/>
    <w:uiPriority w:val="2"/>
    <w:pPr>
      <w:numPr>
        <w:ilvl w:val="0"/>
        <w:numId w:val="0"/>
      </w:numPr>
      <w:spacing w:before="0" w:after="0" w:line="480" w:lineRule="exact"/>
    </w:pPr>
    <w:rPr>
      <w:rFonts w:eastAsia="等线"/>
      <w:bCs/>
      <w:kern w:val="2"/>
      <w:sz w:val="32"/>
      <w:szCs w:val="18"/>
    </w:rPr>
  </w:style>
  <w:style w:type="character" w:customStyle="1" w:styleId="272">
    <w:name w:val="章标题 Char Char"/>
    <w:qFormat/>
    <w:uiPriority w:val="0"/>
    <w:rPr>
      <w:rFonts w:ascii="黑体" w:eastAsia="华文细黑"/>
      <w:b/>
      <w:bCs/>
      <w:sz w:val="32"/>
      <w:lang w:val="en-US" w:eastAsia="zh-CN"/>
    </w:rPr>
  </w:style>
  <w:style w:type="character" w:customStyle="1" w:styleId="273">
    <w:name w:val="注释标题 字符1"/>
    <w:semiHidden/>
    <w:qFormat/>
    <w:uiPriority w:val="0"/>
    <w:rPr>
      <w:rFonts w:ascii="宋体" w:hAnsi="宋体" w:cs="宋体"/>
      <w:sz w:val="24"/>
      <w:szCs w:val="24"/>
    </w:rPr>
  </w:style>
  <w:style w:type="character" w:customStyle="1" w:styleId="274">
    <w:name w:val="Heading 5 Char"/>
    <w:qFormat/>
    <w:locked/>
    <w:uiPriority w:val="0"/>
    <w:rPr>
      <w:rFonts w:ascii="宋体" w:eastAsia="宋体"/>
      <w:b/>
      <w:sz w:val="28"/>
      <w:lang w:val="en-US" w:eastAsia="zh-CN" w:bidi="ar-SA"/>
    </w:rPr>
  </w:style>
  <w:style w:type="character" w:customStyle="1" w:styleId="275">
    <w:name w:val="3z Char Char"/>
    <w:qFormat/>
    <w:uiPriority w:val="0"/>
    <w:rPr>
      <w:rFonts w:ascii="EU-F1" w:eastAsia="黑体"/>
      <w:kern w:val="2"/>
      <w:sz w:val="21"/>
      <w:szCs w:val="21"/>
      <w:lang w:val="en-US" w:eastAsia="zh-CN" w:bidi="ar-SA"/>
    </w:rPr>
  </w:style>
  <w:style w:type="character" w:customStyle="1" w:styleId="276">
    <w:name w:val="页脚 Char"/>
    <w:qFormat/>
    <w:uiPriority w:val="99"/>
    <w:rPr>
      <w:rFonts w:eastAsia="宋体"/>
      <w:kern w:val="2"/>
      <w:sz w:val="18"/>
      <w:lang w:val="en-US" w:eastAsia="zh-CN" w:bidi="ar-SA"/>
    </w:rPr>
  </w:style>
  <w:style w:type="character" w:customStyle="1" w:styleId="277">
    <w:name w:val="HTML 定义1"/>
    <w:qFormat/>
    <w:uiPriority w:val="0"/>
    <w:rPr>
      <w:i/>
      <w:iCs/>
    </w:rPr>
  </w:style>
  <w:style w:type="character" w:customStyle="1" w:styleId="278">
    <w:name w:val="样式6 Char"/>
    <w:link w:val="279"/>
    <w:qFormat/>
    <w:uiPriority w:val="0"/>
    <w:rPr>
      <w:rFonts w:eastAsia="黑体"/>
      <w:szCs w:val="21"/>
    </w:rPr>
  </w:style>
  <w:style w:type="paragraph" w:customStyle="1" w:styleId="279">
    <w:name w:val="样式6"/>
    <w:basedOn w:val="1"/>
    <w:link w:val="278"/>
    <w:qFormat/>
    <w:uiPriority w:val="0"/>
    <w:pPr>
      <w:widowControl w:val="0"/>
      <w:topLinePunct/>
      <w:spacing w:before="160" w:after="60"/>
      <w:jc w:val="center"/>
    </w:pPr>
    <w:rPr>
      <w:rFonts w:ascii="等线" w:hAnsi="等线" w:eastAsia="黑体" w:cs="Times New Roman"/>
      <w:sz w:val="20"/>
      <w:szCs w:val="21"/>
    </w:rPr>
  </w:style>
  <w:style w:type="character" w:customStyle="1" w:styleId="280">
    <w:name w:val="标题 5 Char"/>
    <w:semiHidden/>
    <w:uiPriority w:val="9"/>
    <w:rPr>
      <w:rFonts w:ascii="宋体" w:hAnsi="宋体"/>
      <w:b/>
      <w:bCs/>
      <w:color w:val="000000"/>
      <w:kern w:val="2"/>
      <w:sz w:val="28"/>
      <w:szCs w:val="28"/>
    </w:rPr>
  </w:style>
  <w:style w:type="character" w:customStyle="1" w:styleId="281">
    <w:name w:val="正文文本 3 Char2"/>
    <w:link w:val="27"/>
    <w:qFormat/>
    <w:uiPriority w:val="0"/>
    <w:rPr>
      <w:sz w:val="16"/>
      <w:szCs w:val="16"/>
    </w:rPr>
  </w:style>
  <w:style w:type="character" w:customStyle="1" w:styleId="282">
    <w:name w:val="D5 Char"/>
    <w:link w:val="283"/>
    <w:qFormat/>
    <w:uiPriority w:val="0"/>
    <w:rPr>
      <w:szCs w:val="24"/>
    </w:rPr>
  </w:style>
  <w:style w:type="paragraph" w:customStyle="1" w:styleId="283">
    <w:name w:val="D5"/>
    <w:basedOn w:val="1"/>
    <w:link w:val="282"/>
    <w:qFormat/>
    <w:uiPriority w:val="0"/>
    <w:pPr>
      <w:widowControl w:val="0"/>
      <w:tabs>
        <w:tab w:val="left" w:pos="924"/>
      </w:tabs>
      <w:topLinePunct/>
      <w:spacing w:line="312" w:lineRule="exact"/>
      <w:ind w:left="908" w:hanging="488"/>
      <w:jc w:val="both"/>
    </w:pPr>
    <w:rPr>
      <w:rFonts w:ascii="等线" w:hAnsi="等线" w:cs="Times New Roman"/>
      <w:sz w:val="20"/>
    </w:rPr>
  </w:style>
  <w:style w:type="character" w:customStyle="1" w:styleId="284">
    <w:name w:val="副标题 Char"/>
    <w:link w:val="57"/>
    <w:qFormat/>
    <w:uiPriority w:val="0"/>
    <w:rPr>
      <w:rFonts w:ascii="Arial" w:hAnsi="Arial" w:cs="Arial"/>
      <w:b/>
      <w:bCs/>
      <w:kern w:val="28"/>
      <w:sz w:val="32"/>
      <w:szCs w:val="32"/>
    </w:rPr>
  </w:style>
  <w:style w:type="character" w:customStyle="1" w:styleId="285">
    <w:name w:val="标题 3 Char1"/>
    <w:qFormat/>
    <w:uiPriority w:val="0"/>
    <w:rPr>
      <w:rFonts w:eastAsia="黑体"/>
      <w:kern w:val="2"/>
      <w:sz w:val="28"/>
      <w:lang w:val="en-US" w:eastAsia="zh-CN"/>
    </w:rPr>
  </w:style>
  <w:style w:type="character" w:customStyle="1" w:styleId="286">
    <w:name w:val="批注文字 Char"/>
    <w:qFormat/>
    <w:uiPriority w:val="0"/>
    <w:rPr>
      <w:rFonts w:eastAsia="宋体"/>
      <w:kern w:val="2"/>
      <w:sz w:val="21"/>
      <w:lang w:val="en-US" w:eastAsia="zh-CN" w:bidi="ar-SA"/>
    </w:rPr>
  </w:style>
  <w:style w:type="character" w:customStyle="1" w:styleId="287">
    <w:name w:val="EUF Char"/>
    <w:link w:val="288"/>
    <w:semiHidden/>
    <w:qFormat/>
    <w:uiPriority w:val="0"/>
    <w:rPr>
      <w:rFonts w:ascii="EU-F1" w:hAnsi="宋体" w:eastAsia="EU-F1"/>
      <w:b/>
      <w:color w:val="000000"/>
      <w:sz w:val="24"/>
      <w:szCs w:val="21"/>
    </w:rPr>
  </w:style>
  <w:style w:type="paragraph" w:customStyle="1" w:styleId="288">
    <w:name w:val="EUF"/>
    <w:basedOn w:val="206"/>
    <w:link w:val="287"/>
    <w:semiHidden/>
    <w:qFormat/>
    <w:uiPriority w:val="0"/>
    <w:pPr>
      <w:topLinePunct/>
      <w:spacing w:line="312" w:lineRule="exact"/>
    </w:pPr>
    <w:rPr>
      <w:rFonts w:ascii="EU-F1" w:eastAsia="EU-F1"/>
      <w:szCs w:val="21"/>
    </w:rPr>
  </w:style>
  <w:style w:type="character" w:customStyle="1" w:styleId="289">
    <w:name w:val="2b Char"/>
    <w:link w:val="290"/>
    <w:semiHidden/>
    <w:qFormat/>
    <w:uiPriority w:val="0"/>
    <w:rPr>
      <w:rFonts w:ascii="EU-F1" w:eastAsia="黑体"/>
      <w:color w:val="000000"/>
      <w:kern w:val="21"/>
      <w:szCs w:val="21"/>
    </w:rPr>
  </w:style>
  <w:style w:type="paragraph" w:customStyle="1" w:styleId="290">
    <w:name w:val="2b"/>
    <w:basedOn w:val="252"/>
    <w:link w:val="289"/>
    <w:qFormat/>
    <w:uiPriority w:val="0"/>
    <w:pPr>
      <w:widowControl/>
      <w:tabs>
        <w:tab w:val="clear" w:pos="567"/>
        <w:tab w:val="clear" w:pos="850"/>
      </w:tabs>
      <w:spacing w:line="312" w:lineRule="exact"/>
      <w:ind w:firstLine="0"/>
      <w:jc w:val="both"/>
      <w:outlineLvl w:val="9"/>
    </w:pPr>
    <w:rPr>
      <w:rFonts w:ascii="EU-F1"/>
      <w:b w:val="0"/>
      <w:color w:val="000000"/>
      <w:kern w:val="21"/>
      <w:sz w:val="20"/>
      <w:szCs w:val="21"/>
    </w:rPr>
  </w:style>
  <w:style w:type="character" w:customStyle="1" w:styleId="291">
    <w:name w:val="样式3 Char"/>
    <w:qFormat/>
    <w:uiPriority w:val="0"/>
    <w:rPr>
      <w:rFonts w:ascii="宋体" w:hAnsi="Times New Roman" w:eastAsia="宋体" w:cs="Times New Roman"/>
      <w:kern w:val="0"/>
      <w:sz w:val="34"/>
      <w:szCs w:val="20"/>
    </w:rPr>
  </w:style>
  <w:style w:type="character" w:customStyle="1" w:styleId="292">
    <w:name w:val="标题 9 Char"/>
    <w:link w:val="13"/>
    <w:qFormat/>
    <w:uiPriority w:val="0"/>
    <w:rPr>
      <w:rFonts w:ascii="Arial" w:hAnsi="Arial" w:eastAsia="黑体"/>
      <w:sz w:val="24"/>
    </w:rPr>
  </w:style>
  <w:style w:type="character" w:customStyle="1" w:styleId="293">
    <w:name w:val="节标题 1.1 Char2"/>
    <w:qFormat/>
    <w:uiPriority w:val="0"/>
    <w:rPr>
      <w:rFonts w:ascii="Arial" w:hAnsi="Arial" w:eastAsia="黑体"/>
      <w:b/>
      <w:bCs/>
      <w:kern w:val="2"/>
      <w:sz w:val="32"/>
      <w:szCs w:val="32"/>
      <w:lang w:val="en-US" w:eastAsia="zh-CN"/>
    </w:rPr>
  </w:style>
  <w:style w:type="character" w:customStyle="1" w:styleId="294">
    <w:name w:val="Char Char111"/>
    <w:qFormat/>
    <w:uiPriority w:val="0"/>
    <w:rPr>
      <w:rFonts w:eastAsia="华文仿宋"/>
      <w:kern w:val="2"/>
      <w:sz w:val="18"/>
      <w:lang w:val="en-US" w:eastAsia="zh-CN"/>
    </w:rPr>
  </w:style>
  <w:style w:type="character" w:customStyle="1" w:styleId="295">
    <w:name w:val="封面标题 Char"/>
    <w:link w:val="296"/>
    <w:semiHidden/>
    <w:qFormat/>
    <w:uiPriority w:val="0"/>
    <w:rPr>
      <w:rFonts w:ascii="Calibri" w:hAnsi="Calibri"/>
      <w:sz w:val="72"/>
      <w:szCs w:val="72"/>
      <w:lang w:val="en-US" w:eastAsia="zh-CN" w:bidi="ar-SA"/>
    </w:rPr>
  </w:style>
  <w:style w:type="paragraph" w:customStyle="1" w:styleId="296">
    <w:name w:val="封面标题"/>
    <w:next w:val="1"/>
    <w:link w:val="295"/>
    <w:semiHidden/>
    <w:qFormat/>
    <w:uiPriority w:val="0"/>
    <w:pPr>
      <w:spacing w:line="360" w:lineRule="auto"/>
      <w:jc w:val="center"/>
    </w:pPr>
    <w:rPr>
      <w:rFonts w:ascii="Calibri" w:hAnsi="Calibri" w:eastAsia="等线" w:cs="Times New Roman"/>
      <w:sz w:val="72"/>
      <w:szCs w:val="72"/>
      <w:lang w:val="en-US" w:eastAsia="zh-CN" w:bidi="ar-SA"/>
    </w:rPr>
  </w:style>
  <w:style w:type="character" w:customStyle="1" w:styleId="297">
    <w:name w:val="页脚 Char2"/>
    <w:link w:val="48"/>
    <w:qFormat/>
    <w:uiPriority w:val="0"/>
    <w:rPr>
      <w:kern w:val="2"/>
      <w:sz w:val="18"/>
      <w:szCs w:val="18"/>
    </w:rPr>
  </w:style>
  <w:style w:type="character" w:customStyle="1" w:styleId="298">
    <w:name w:val="HTML 打字机1"/>
    <w:qFormat/>
    <w:uiPriority w:val="0"/>
    <w:rPr>
      <w:rFonts w:ascii="Courier New" w:hAnsi="Courier New" w:cs="Courier New"/>
      <w:sz w:val="20"/>
      <w:szCs w:val="20"/>
    </w:rPr>
  </w:style>
  <w:style w:type="character" w:customStyle="1" w:styleId="299">
    <w:name w:val="信息标题 字符1"/>
    <w:qFormat/>
    <w:uiPriority w:val="0"/>
    <w:rPr>
      <w:rFonts w:ascii="等线 Light" w:hAnsi="等线 Light" w:eastAsia="等线 Light" w:cs="黑体"/>
      <w:sz w:val="24"/>
      <w:szCs w:val="24"/>
      <w:shd w:val="pct20" w:color="auto" w:fill="auto"/>
    </w:rPr>
  </w:style>
  <w:style w:type="character" w:customStyle="1" w:styleId="300">
    <w:name w:val="zt Char Char"/>
    <w:link w:val="301"/>
    <w:qFormat/>
    <w:uiPriority w:val="0"/>
    <w:rPr>
      <w:rFonts w:ascii="EU-F1" w:eastAsia="EU-F1"/>
      <w:bCs/>
      <w:szCs w:val="21"/>
    </w:rPr>
  </w:style>
  <w:style w:type="paragraph" w:customStyle="1" w:styleId="301">
    <w:name w:val="zt"/>
    <w:basedOn w:val="1"/>
    <w:link w:val="300"/>
    <w:qFormat/>
    <w:uiPriority w:val="0"/>
    <w:pPr>
      <w:widowControl w:val="0"/>
      <w:overflowPunct w:val="0"/>
      <w:topLinePunct/>
      <w:spacing w:line="312" w:lineRule="exact"/>
      <w:jc w:val="both"/>
    </w:pPr>
    <w:rPr>
      <w:rFonts w:ascii="EU-F1" w:hAnsi="等线" w:eastAsia="EU-F1" w:cs="Times New Roman"/>
      <w:bCs/>
      <w:sz w:val="20"/>
      <w:szCs w:val="21"/>
    </w:rPr>
  </w:style>
  <w:style w:type="character" w:customStyle="1" w:styleId="302">
    <w:name w:val="标题 8 Char"/>
    <w:link w:val="12"/>
    <w:qFormat/>
    <w:uiPriority w:val="0"/>
    <w:rPr>
      <w:rFonts w:ascii="Arial" w:hAnsi="Arial" w:eastAsia="黑体"/>
      <w:sz w:val="24"/>
    </w:rPr>
  </w:style>
  <w:style w:type="character" w:customStyle="1" w:styleId="303">
    <w:name w:val="正文文本缩进 2 Char1"/>
    <w:basedOn w:val="79"/>
    <w:qFormat/>
    <w:uiPriority w:val="0"/>
  </w:style>
  <w:style w:type="character" w:customStyle="1" w:styleId="304">
    <w:name w:val="D4 Char"/>
    <w:link w:val="305"/>
    <w:semiHidden/>
    <w:qFormat/>
    <w:uiPriority w:val="0"/>
    <w:rPr>
      <w:szCs w:val="24"/>
    </w:rPr>
  </w:style>
  <w:style w:type="paragraph" w:customStyle="1" w:styleId="305">
    <w:name w:val="D4"/>
    <w:basedOn w:val="306"/>
    <w:link w:val="304"/>
    <w:semiHidden/>
    <w:qFormat/>
    <w:uiPriority w:val="0"/>
    <w:pPr>
      <w:tabs>
        <w:tab w:val="left" w:pos="6840"/>
      </w:tabs>
      <w:overflowPunct w:val="0"/>
      <w:spacing w:line="312" w:lineRule="exact"/>
      <w:ind w:left="840" w:leftChars="200" w:hanging="420" w:hangingChars="200"/>
    </w:pPr>
  </w:style>
  <w:style w:type="paragraph" w:customStyle="1" w:styleId="306">
    <w:name w:val="wang正文"/>
    <w:basedOn w:val="1"/>
    <w:link w:val="489"/>
    <w:qFormat/>
    <w:uiPriority w:val="0"/>
    <w:pPr>
      <w:widowControl w:val="0"/>
      <w:tabs>
        <w:tab w:val="left" w:pos="6840"/>
      </w:tabs>
      <w:topLinePunct/>
      <w:ind w:firstLine="420"/>
      <w:jc w:val="both"/>
    </w:pPr>
    <w:rPr>
      <w:rFonts w:ascii="等线" w:hAnsi="等线" w:cs="Times New Roman"/>
      <w:sz w:val="20"/>
    </w:rPr>
  </w:style>
  <w:style w:type="character" w:customStyle="1" w:styleId="307">
    <w:name w:val="签名 Char1"/>
    <w:basedOn w:val="79"/>
    <w:qFormat/>
    <w:uiPriority w:val="0"/>
  </w:style>
  <w:style w:type="character" w:customStyle="1" w:styleId="308">
    <w:name w:val="Char Char19"/>
    <w:semiHidden/>
    <w:qFormat/>
    <w:uiPriority w:val="0"/>
    <w:rPr>
      <w:rFonts w:eastAsia="宋体"/>
      <w:color w:val="000000"/>
      <w:kern w:val="2"/>
      <w:sz w:val="24"/>
      <w:lang w:val="en-US" w:eastAsia="zh-CN" w:bidi="ar-SA"/>
    </w:rPr>
  </w:style>
  <w:style w:type="character" w:customStyle="1" w:styleId="309">
    <w:name w:val="节标题 1.1 Char1"/>
    <w:semiHidden/>
    <w:qFormat/>
    <w:uiPriority w:val="0"/>
    <w:rPr>
      <w:rFonts w:ascii="Arial" w:hAnsi="Arial" w:eastAsia="黑体"/>
      <w:b/>
      <w:bCs/>
      <w:kern w:val="2"/>
      <w:sz w:val="32"/>
      <w:szCs w:val="32"/>
      <w:lang w:val="en-US" w:eastAsia="zh-CN" w:bidi="ar-SA"/>
    </w:rPr>
  </w:style>
  <w:style w:type="character" w:customStyle="1" w:styleId="310">
    <w:name w:val="标题 8 Char1"/>
    <w:qFormat/>
    <w:uiPriority w:val="0"/>
    <w:rPr>
      <w:rFonts w:ascii="Arial" w:hAnsi="Arial" w:eastAsia="黑体"/>
      <w:kern w:val="2"/>
      <w:sz w:val="24"/>
      <w:lang w:val="en-US" w:eastAsia="zh-CN" w:bidi="ar-SA"/>
    </w:rPr>
  </w:style>
  <w:style w:type="character" w:customStyle="1" w:styleId="311">
    <w:name w:val="Balloon Text Char"/>
    <w:semiHidden/>
    <w:qFormat/>
    <w:locked/>
    <w:uiPriority w:val="0"/>
    <w:rPr>
      <w:rFonts w:cs="Times New Roman"/>
      <w:kern w:val="2"/>
      <w:sz w:val="18"/>
      <w:szCs w:val="18"/>
    </w:rPr>
  </w:style>
  <w:style w:type="character" w:customStyle="1" w:styleId="312">
    <w:name w:val="文档结构图 字符"/>
    <w:qFormat/>
    <w:uiPriority w:val="0"/>
    <w:rPr>
      <w:rFonts w:ascii="宋体"/>
      <w:sz w:val="18"/>
      <w:szCs w:val="18"/>
    </w:rPr>
  </w:style>
  <w:style w:type="character" w:customStyle="1" w:styleId="313">
    <w:name w:val="17"/>
    <w:qFormat/>
    <w:uiPriority w:val="0"/>
    <w:rPr>
      <w:rFonts w:hint="default" w:ascii="Times New Roman" w:hAnsi="Times New Roman" w:cs="Times New Roman"/>
      <w:vertAlign w:val="superscript"/>
    </w:rPr>
  </w:style>
  <w:style w:type="character" w:customStyle="1" w:styleId="314">
    <w:name w:val="脚注文本 Char3"/>
    <w:link w:val="60"/>
    <w:qFormat/>
    <w:uiPriority w:val="0"/>
    <w:rPr>
      <w:kern w:val="2"/>
      <w:sz w:val="18"/>
      <w:szCs w:val="18"/>
    </w:rPr>
  </w:style>
  <w:style w:type="character" w:customStyle="1" w:styleId="315">
    <w:name w:val="图片 Char"/>
    <w:link w:val="316"/>
    <w:qFormat/>
    <w:uiPriority w:val="0"/>
    <w:rPr>
      <w:szCs w:val="21"/>
    </w:rPr>
  </w:style>
  <w:style w:type="paragraph" w:customStyle="1" w:styleId="316">
    <w:name w:val="图片"/>
    <w:basedOn w:val="1"/>
    <w:link w:val="315"/>
    <w:qFormat/>
    <w:uiPriority w:val="0"/>
    <w:pPr>
      <w:widowControl w:val="0"/>
      <w:topLinePunct/>
      <w:snapToGrid w:val="0"/>
      <w:spacing w:before="160" w:after="60"/>
      <w:jc w:val="center"/>
    </w:pPr>
    <w:rPr>
      <w:rFonts w:ascii="等线" w:hAnsi="等线" w:cs="Times New Roman"/>
      <w:sz w:val="20"/>
      <w:szCs w:val="21"/>
    </w:rPr>
  </w:style>
  <w:style w:type="character" w:customStyle="1" w:styleId="317">
    <w:name w:val="Char Char14"/>
    <w:semiHidden/>
    <w:qFormat/>
    <w:uiPriority w:val="0"/>
    <w:rPr>
      <w:rFonts w:eastAsia="宋体"/>
      <w:kern w:val="2"/>
      <w:sz w:val="18"/>
      <w:szCs w:val="18"/>
      <w:lang w:val="en-US" w:eastAsia="zh-CN" w:bidi="ar-SA"/>
    </w:rPr>
  </w:style>
  <w:style w:type="character" w:customStyle="1" w:styleId="318">
    <w:name w:val="图中文字"/>
    <w:qFormat/>
    <w:uiPriority w:val="0"/>
    <w:rPr>
      <w:rFonts w:ascii="Times New Roman" w:eastAsia="宋体"/>
      <w:sz w:val="15"/>
    </w:rPr>
  </w:style>
  <w:style w:type="character" w:customStyle="1" w:styleId="319">
    <w:name w:val="样式 2 Char"/>
    <w:link w:val="320"/>
    <w:qFormat/>
    <w:uiPriority w:val="0"/>
    <w:rPr>
      <w:rFonts w:ascii="EU-F1" w:eastAsia="黑体"/>
      <w:bCs/>
      <w:szCs w:val="21"/>
    </w:rPr>
  </w:style>
  <w:style w:type="paragraph" w:customStyle="1" w:styleId="320">
    <w:name w:val="样式 2"/>
    <w:basedOn w:val="5"/>
    <w:link w:val="319"/>
    <w:qFormat/>
    <w:uiPriority w:val="0"/>
    <w:pPr>
      <w:widowControl w:val="0"/>
      <w:numPr>
        <w:ilvl w:val="0"/>
        <w:numId w:val="0"/>
      </w:numPr>
      <w:topLinePunct/>
      <w:spacing w:before="0" w:after="0" w:line="312" w:lineRule="exact"/>
      <w:jc w:val="both"/>
    </w:pPr>
    <w:rPr>
      <w:rFonts w:ascii="EU-F1" w:hAnsi="等线" w:eastAsia="黑体"/>
      <w:b w:val="0"/>
      <w:bCs/>
      <w:sz w:val="20"/>
      <w:szCs w:val="21"/>
    </w:rPr>
  </w:style>
  <w:style w:type="character" w:customStyle="1" w:styleId="321">
    <w:name w:val="三级标题 Char"/>
    <w:qFormat/>
    <w:uiPriority w:val="0"/>
    <w:rPr>
      <w:rFonts w:eastAsia="宋体"/>
      <w:b/>
      <w:sz w:val="24"/>
      <w:lang w:val="en-US" w:eastAsia="zh-CN" w:bidi="ar-SA"/>
    </w:rPr>
  </w:style>
  <w:style w:type="character" w:customStyle="1" w:styleId="322">
    <w:name w:val="节标题 1.1 Char3"/>
    <w:semiHidden/>
    <w:qFormat/>
    <w:uiPriority w:val="0"/>
    <w:rPr>
      <w:rFonts w:ascii="Cambria" w:hAnsi="Cambria" w:eastAsia="宋体"/>
      <w:b/>
      <w:bCs/>
      <w:kern w:val="2"/>
      <w:sz w:val="32"/>
      <w:szCs w:val="32"/>
      <w:lang w:val="en-US" w:eastAsia="zh-CN" w:bidi="ar-SA"/>
    </w:rPr>
  </w:style>
  <w:style w:type="character" w:customStyle="1" w:styleId="323">
    <w:name w:val="样式 标题 5 + Arial Char"/>
    <w:link w:val="324"/>
    <w:semiHidden/>
    <w:qFormat/>
    <w:uiPriority w:val="0"/>
    <w:rPr>
      <w:rFonts w:ascii="黑体" w:hAnsi="Arial" w:eastAsia="黑体"/>
      <w:lang w:val="zh-CN"/>
    </w:rPr>
  </w:style>
  <w:style w:type="paragraph" w:customStyle="1" w:styleId="324">
    <w:name w:val="样式 标题 5 + Arial"/>
    <w:basedOn w:val="8"/>
    <w:link w:val="323"/>
    <w:semiHidden/>
    <w:qFormat/>
    <w:uiPriority w:val="0"/>
    <w:pPr>
      <w:widowControl w:val="0"/>
      <w:numPr>
        <w:ilvl w:val="0"/>
        <w:numId w:val="0"/>
      </w:numPr>
      <w:autoSpaceDE w:val="0"/>
      <w:autoSpaceDN w:val="0"/>
      <w:adjustRightInd w:val="0"/>
      <w:spacing w:before="0" w:after="0" w:line="360" w:lineRule="auto"/>
      <w:ind w:left="180" w:hanging="180"/>
    </w:pPr>
    <w:rPr>
      <w:rFonts w:ascii="黑体" w:hAnsi="Arial" w:eastAsia="黑体"/>
      <w:b w:val="0"/>
      <w:sz w:val="20"/>
      <w:lang w:val="zh-CN"/>
    </w:rPr>
  </w:style>
  <w:style w:type="character" w:customStyle="1" w:styleId="325">
    <w:name w:val="Char Char101"/>
    <w:qFormat/>
    <w:uiPriority w:val="0"/>
    <w:rPr>
      <w:b/>
      <w:kern w:val="2"/>
      <w:sz w:val="28"/>
    </w:rPr>
  </w:style>
  <w:style w:type="character" w:customStyle="1" w:styleId="326">
    <w:name w:val="结束语 Char2"/>
    <w:basedOn w:val="79"/>
    <w:link w:val="28"/>
    <w:semiHidden/>
    <w:qFormat/>
    <w:uiPriority w:val="0"/>
  </w:style>
  <w:style w:type="character" w:customStyle="1" w:styleId="327">
    <w:name w:val="正文首行缩进 Char1"/>
    <w:basedOn w:val="256"/>
    <w:qFormat/>
    <w:uiPriority w:val="0"/>
  </w:style>
  <w:style w:type="character" w:customStyle="1" w:styleId="328">
    <w:name w:val="批注框文本 Char"/>
    <w:uiPriority w:val="0"/>
    <w:rPr>
      <w:rFonts w:eastAsia="宋体"/>
      <w:kern w:val="2"/>
      <w:sz w:val="18"/>
      <w:szCs w:val="18"/>
      <w:lang w:val="en-US" w:eastAsia="zh-CN" w:bidi="ar-SA"/>
    </w:rPr>
  </w:style>
  <w:style w:type="character" w:customStyle="1" w:styleId="329">
    <w:name w:val="脚注文本 Char"/>
    <w:qFormat/>
    <w:uiPriority w:val="0"/>
    <w:rPr>
      <w:rFonts w:eastAsia="华文仿宋"/>
      <w:kern w:val="2"/>
      <w:sz w:val="18"/>
    </w:rPr>
  </w:style>
  <w:style w:type="character" w:customStyle="1" w:styleId="330">
    <w:name w:val="引用 字符"/>
    <w:link w:val="331"/>
    <w:qFormat/>
    <w:uiPriority w:val="0"/>
    <w:rPr>
      <w:rFonts w:ascii="Calibri" w:hAnsi="Calibri"/>
      <w:i/>
      <w:iCs/>
      <w:color w:val="000000"/>
      <w:sz w:val="22"/>
      <w:szCs w:val="22"/>
      <w:lang w:eastAsia="en-US" w:bidi="en-US"/>
    </w:rPr>
  </w:style>
  <w:style w:type="paragraph" w:customStyle="1" w:styleId="331">
    <w:name w:val="引用1"/>
    <w:basedOn w:val="1"/>
    <w:next w:val="1"/>
    <w:link w:val="330"/>
    <w:qFormat/>
    <w:uiPriority w:val="0"/>
    <w:pPr>
      <w:spacing w:after="200" w:line="276" w:lineRule="auto"/>
    </w:pPr>
    <w:rPr>
      <w:rFonts w:ascii="Calibri" w:hAnsi="Calibri" w:cs="Times New Roman"/>
      <w:i/>
      <w:iCs/>
      <w:color w:val="000000"/>
      <w:sz w:val="22"/>
      <w:szCs w:val="22"/>
      <w:lang w:eastAsia="en-US" w:bidi="en-US"/>
    </w:rPr>
  </w:style>
  <w:style w:type="character" w:customStyle="1" w:styleId="332">
    <w:name w:val="附录一 Char"/>
    <w:link w:val="333"/>
    <w:qFormat/>
    <w:uiPriority w:val="0"/>
    <w:rPr>
      <w:rFonts w:ascii="EU-F1" w:eastAsia="黑体"/>
      <w:szCs w:val="21"/>
    </w:rPr>
  </w:style>
  <w:style w:type="paragraph" w:customStyle="1" w:styleId="333">
    <w:name w:val="附录一"/>
    <w:basedOn w:val="39"/>
    <w:link w:val="332"/>
    <w:qFormat/>
    <w:uiPriority w:val="0"/>
    <w:pPr>
      <w:widowControl w:val="0"/>
      <w:spacing w:line="480" w:lineRule="auto"/>
      <w:jc w:val="both"/>
    </w:pPr>
    <w:rPr>
      <w:rFonts w:ascii="EU-F1" w:hAnsi="等线" w:eastAsia="黑体"/>
      <w:kern w:val="0"/>
      <w:sz w:val="20"/>
      <w:szCs w:val="21"/>
    </w:rPr>
  </w:style>
  <w:style w:type="character" w:customStyle="1" w:styleId="334">
    <w:name w:val="Heading 3 Char"/>
    <w:semiHidden/>
    <w:qFormat/>
    <w:locked/>
    <w:uiPriority w:val="0"/>
    <w:rPr>
      <w:rFonts w:ascii="Calibri" w:hAnsi="Calibri" w:eastAsia="宋体"/>
      <w:b/>
      <w:bCs/>
      <w:kern w:val="2"/>
      <w:sz w:val="32"/>
      <w:szCs w:val="32"/>
      <w:lang w:val="en-US" w:eastAsia="zh-CN" w:bidi="ar-SA"/>
    </w:rPr>
  </w:style>
  <w:style w:type="character" w:customStyle="1" w:styleId="335">
    <w:name w:val="个人答复风格"/>
    <w:qFormat/>
    <w:uiPriority w:val="0"/>
    <w:rPr>
      <w:rFonts w:ascii="Arial" w:hAnsi="Arial" w:eastAsia="宋体" w:cs="Arial"/>
      <w:color w:val="auto"/>
      <w:sz w:val="20"/>
    </w:rPr>
  </w:style>
  <w:style w:type="character" w:customStyle="1" w:styleId="336">
    <w:name w:val="标题 9 Char1"/>
    <w:qFormat/>
    <w:uiPriority w:val="0"/>
    <w:rPr>
      <w:rFonts w:ascii="Arial" w:hAnsi="Arial" w:eastAsia="黑体"/>
      <w:kern w:val="2"/>
      <w:sz w:val="21"/>
      <w:lang w:val="en-US" w:eastAsia="zh-CN" w:bidi="ar-SA"/>
    </w:rPr>
  </w:style>
  <w:style w:type="character" w:customStyle="1" w:styleId="337">
    <w:name w:val="Char Char28"/>
    <w:semiHidden/>
    <w:qFormat/>
    <w:uiPriority w:val="0"/>
    <w:rPr>
      <w:rFonts w:eastAsia="黑体"/>
      <w:bCs/>
      <w:kern w:val="2"/>
      <w:sz w:val="28"/>
      <w:szCs w:val="28"/>
      <w:lang w:val="en-US" w:eastAsia="zh-CN" w:bidi="ar-SA"/>
    </w:rPr>
  </w:style>
  <w:style w:type="character" w:customStyle="1" w:styleId="338">
    <w:name w:val="HTML 引文1"/>
    <w:qFormat/>
    <w:uiPriority w:val="0"/>
    <w:rPr>
      <w:i/>
      <w:iCs/>
    </w:rPr>
  </w:style>
  <w:style w:type="character" w:customStyle="1" w:styleId="339">
    <w:name w:val="Char Char27"/>
    <w:semiHidden/>
    <w:qFormat/>
    <w:uiPriority w:val="0"/>
    <w:rPr>
      <w:rFonts w:ascii="Arial" w:hAnsi="Arial" w:eastAsia="黑体"/>
      <w:b/>
      <w:bCs/>
      <w:kern w:val="2"/>
      <w:sz w:val="28"/>
      <w:szCs w:val="28"/>
      <w:lang w:val="en-US" w:eastAsia="zh-CN" w:bidi="ar-SA"/>
    </w:rPr>
  </w:style>
  <w:style w:type="character" w:customStyle="1" w:styleId="340">
    <w:name w:val="批注框文本 Char1"/>
    <w:qFormat/>
    <w:uiPriority w:val="0"/>
    <w:rPr>
      <w:sz w:val="18"/>
      <w:szCs w:val="18"/>
    </w:rPr>
  </w:style>
  <w:style w:type="character" w:customStyle="1" w:styleId="341">
    <w:name w:val="标题 4 Char2"/>
    <w:qFormat/>
    <w:uiPriority w:val="0"/>
    <w:rPr>
      <w:rFonts w:eastAsia="宋体"/>
      <w:kern w:val="2"/>
      <w:sz w:val="18"/>
      <w:szCs w:val="18"/>
      <w:lang w:val="en-US" w:eastAsia="zh-CN" w:bidi="ar-SA"/>
    </w:rPr>
  </w:style>
  <w:style w:type="character" w:customStyle="1" w:styleId="342">
    <w:name w:val="样式 Arial"/>
    <w:qFormat/>
    <w:uiPriority w:val="0"/>
    <w:rPr>
      <w:rFonts w:hint="default" w:ascii="Times New Roman" w:hAnsi="Times New Roman" w:eastAsia="宋体" w:cs="Times New Roman"/>
      <w:sz w:val="21"/>
      <w:szCs w:val="21"/>
    </w:rPr>
  </w:style>
  <w:style w:type="character" w:customStyle="1" w:styleId="343">
    <w:name w:val="信息标题 Char"/>
    <w:link w:val="344"/>
    <w:qFormat/>
    <w:uiPriority w:val="0"/>
    <w:rPr>
      <w:rFonts w:ascii="Arial" w:hAnsi="Arial" w:cs="Arial"/>
      <w:sz w:val="24"/>
      <w:szCs w:val="24"/>
      <w:shd w:val="pct20" w:color="auto" w:fill="auto"/>
    </w:rPr>
  </w:style>
  <w:style w:type="paragraph" w:customStyle="1" w:styleId="344">
    <w:name w:val="信息标题1"/>
    <w:basedOn w:val="1"/>
    <w:link w:val="343"/>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hanging="1080"/>
      <w:jc w:val="both"/>
    </w:pPr>
    <w:rPr>
      <w:rFonts w:ascii="Arial" w:hAnsi="Arial" w:cs="Times New Roman"/>
      <w:shd w:val="pct20" w:color="auto" w:fill="auto"/>
    </w:rPr>
  </w:style>
  <w:style w:type="character" w:customStyle="1" w:styleId="345">
    <w:name w:val="电子邮件签名 Char2"/>
    <w:basedOn w:val="79"/>
    <w:link w:val="19"/>
    <w:semiHidden/>
    <w:qFormat/>
    <w:uiPriority w:val="0"/>
  </w:style>
  <w:style w:type="character" w:customStyle="1" w:styleId="346">
    <w:name w:val="尾注文本 Char1"/>
    <w:basedOn w:val="79"/>
    <w:semiHidden/>
    <w:qFormat/>
    <w:uiPriority w:val="99"/>
  </w:style>
  <w:style w:type="character" w:customStyle="1" w:styleId="347">
    <w:name w:val="一级条标题 Char Char"/>
    <w:qFormat/>
    <w:uiPriority w:val="0"/>
    <w:rPr>
      <w:rFonts w:ascii="黑体" w:eastAsia="华文细黑"/>
      <w:b/>
      <w:bCs/>
      <w:sz w:val="32"/>
      <w:lang w:val="en-US" w:eastAsia="zh-CN"/>
    </w:rPr>
  </w:style>
  <w:style w:type="character" w:customStyle="1" w:styleId="348">
    <w:name w:val="Char Char6"/>
    <w:qFormat/>
    <w:uiPriority w:val="0"/>
    <w:rPr>
      <w:rFonts w:ascii="Cambria" w:hAnsi="Cambria" w:eastAsia="宋体" w:cs="Times New Roman"/>
      <w:color w:val="4F81BD"/>
      <w:sz w:val="20"/>
      <w:szCs w:val="20"/>
    </w:rPr>
  </w:style>
  <w:style w:type="character" w:customStyle="1" w:styleId="349">
    <w:name w:val="样式 标题 2 + 五号 Char Char"/>
    <w:qFormat/>
    <w:uiPriority w:val="0"/>
    <w:rPr>
      <w:rFonts w:eastAsia="黑体"/>
      <w:bCs/>
      <w:kern w:val="2"/>
      <w:sz w:val="21"/>
      <w:szCs w:val="21"/>
      <w:lang w:val="en-US" w:eastAsia="zh-CN"/>
    </w:rPr>
  </w:style>
  <w:style w:type="character" w:customStyle="1" w:styleId="350">
    <w:name w:val="Char Char15"/>
    <w:semiHidden/>
    <w:qFormat/>
    <w:uiPriority w:val="0"/>
    <w:rPr>
      <w:rFonts w:ascii="Arial" w:hAnsi="Arial" w:eastAsia="黑体"/>
      <w:sz w:val="28"/>
      <w:lang w:val="en-US" w:eastAsia="zh-CN" w:bidi="ar-SA"/>
    </w:rPr>
  </w:style>
  <w:style w:type="character" w:customStyle="1" w:styleId="351">
    <w:name w:val="标题 2 Char"/>
    <w:qFormat/>
    <w:uiPriority w:val="0"/>
    <w:rPr>
      <w:rFonts w:ascii="等线 Light" w:hAnsi="等线 Light" w:eastAsia="等线 Light" w:cs="黑体"/>
      <w:b/>
      <w:bCs/>
      <w:sz w:val="32"/>
      <w:szCs w:val="32"/>
    </w:rPr>
  </w:style>
  <w:style w:type="character" w:customStyle="1" w:styleId="352">
    <w:name w:val="标题 5 Char1"/>
    <w:link w:val="8"/>
    <w:qFormat/>
    <w:uiPriority w:val="0"/>
    <w:rPr>
      <w:rFonts w:ascii="宋体" w:hAnsi="宋体"/>
      <w:b/>
      <w:sz w:val="28"/>
    </w:rPr>
  </w:style>
  <w:style w:type="character" w:customStyle="1" w:styleId="353">
    <w:name w:val="Char Char10"/>
    <w:qFormat/>
    <w:uiPriority w:val="0"/>
    <w:rPr>
      <w:rFonts w:ascii="Cambria" w:hAnsi="Cambria" w:eastAsia="宋体" w:cs="Times New Roman"/>
      <w:b/>
      <w:bCs/>
      <w:i/>
      <w:iCs/>
      <w:color w:val="4F81BD"/>
    </w:rPr>
  </w:style>
  <w:style w:type="character" w:customStyle="1" w:styleId="354">
    <w:name w:val="标题 3 + 四 段前: 0 磅 段后: 0 磅 行距: 1.5 倍行距 Char"/>
    <w:link w:val="355"/>
    <w:qFormat/>
    <w:uiPriority w:val="0"/>
    <w:rPr>
      <w:rFonts w:cs="宋体"/>
      <w:b/>
      <w:bCs/>
      <w:sz w:val="28"/>
      <w:szCs w:val="28"/>
    </w:rPr>
  </w:style>
  <w:style w:type="paragraph" w:customStyle="1" w:styleId="355">
    <w:name w:val="标题 3 + 四 段前: 0 磅 段后: 0 磅 行距: 1.5 倍行距"/>
    <w:basedOn w:val="6"/>
    <w:next w:val="6"/>
    <w:link w:val="354"/>
    <w:qFormat/>
    <w:uiPriority w:val="0"/>
    <w:pPr>
      <w:widowControl w:val="0"/>
      <w:numPr>
        <w:ilvl w:val="0"/>
        <w:numId w:val="0"/>
      </w:numPr>
      <w:tabs>
        <w:tab w:val="clear" w:pos="425"/>
        <w:tab w:val="clear" w:pos="5852"/>
      </w:tabs>
      <w:topLinePunct/>
      <w:snapToGrid/>
      <w:spacing w:before="0" w:line="360" w:lineRule="auto"/>
      <w:jc w:val="both"/>
    </w:pPr>
    <w:rPr>
      <w:rFonts w:ascii="等线" w:hAnsi="等线"/>
      <w:bCs/>
      <w:szCs w:val="28"/>
    </w:rPr>
  </w:style>
  <w:style w:type="character" w:customStyle="1" w:styleId="356">
    <w:name w:val="Char Char72"/>
    <w:qFormat/>
    <w:uiPriority w:val="0"/>
    <w:rPr>
      <w:b/>
      <w:kern w:val="44"/>
      <w:sz w:val="44"/>
    </w:rPr>
  </w:style>
  <w:style w:type="character" w:customStyle="1" w:styleId="357">
    <w:name w:val="HTML 代码1"/>
    <w:qFormat/>
    <w:uiPriority w:val="0"/>
    <w:rPr>
      <w:rFonts w:ascii="Courier New" w:hAnsi="Courier New"/>
      <w:sz w:val="20"/>
      <w:szCs w:val="20"/>
    </w:rPr>
  </w:style>
  <w:style w:type="character" w:customStyle="1" w:styleId="358">
    <w:name w:val="B Char"/>
    <w:link w:val="359"/>
    <w:qFormat/>
    <w:uiPriority w:val="0"/>
    <w:rPr>
      <w:rFonts w:ascii="Arial" w:hAnsi="Arial" w:eastAsia="Arial" w:cs="宋体"/>
      <w:sz w:val="21"/>
      <w:szCs w:val="21"/>
    </w:rPr>
  </w:style>
  <w:style w:type="paragraph" w:customStyle="1" w:styleId="359">
    <w:name w:val="B"/>
    <w:basedOn w:val="360"/>
    <w:link w:val="358"/>
    <w:qFormat/>
    <w:uiPriority w:val="0"/>
    <w:pPr>
      <w:widowControl w:val="0"/>
      <w:tabs>
        <w:tab w:val="center" w:pos="4706"/>
        <w:tab w:val="right" w:pos="9044"/>
      </w:tabs>
      <w:spacing w:line="312" w:lineRule="exact"/>
    </w:pPr>
    <w:rPr>
      <w:rFonts w:ascii="Arial" w:hAnsi="Arial" w:eastAsia="Arial"/>
    </w:rPr>
  </w:style>
  <w:style w:type="paragraph" w:customStyle="1" w:styleId="360">
    <w:name w:val="表头"/>
    <w:basedOn w:val="1"/>
    <w:link w:val="388"/>
    <w:qFormat/>
    <w:uiPriority w:val="0"/>
    <w:pPr>
      <w:topLinePunct/>
      <w:spacing w:before="160" w:after="60"/>
      <w:jc w:val="center"/>
    </w:pPr>
    <w:rPr>
      <w:rFonts w:eastAsia="黑体" w:cs="Times New Roman"/>
      <w:sz w:val="21"/>
      <w:szCs w:val="21"/>
    </w:rPr>
  </w:style>
  <w:style w:type="character" w:customStyle="1" w:styleId="361">
    <w:name w:val="2z Char"/>
    <w:qFormat/>
    <w:uiPriority w:val="0"/>
    <w:rPr>
      <w:rFonts w:ascii="Times New Roman" w:hAnsi="Times New Roman" w:eastAsia="宋体" w:cs="Times New Roman"/>
      <w:szCs w:val="24"/>
    </w:rPr>
  </w:style>
  <w:style w:type="character" w:customStyle="1" w:styleId="362">
    <w:name w:val="标题 1 Char2"/>
    <w:link w:val="4"/>
    <w:qFormat/>
    <w:uiPriority w:val="0"/>
    <w:rPr>
      <w:rFonts w:ascii="宋体" w:hAnsi="宋体" w:eastAsia="黑体"/>
      <w:b/>
      <w:kern w:val="44"/>
      <w:sz w:val="36"/>
    </w:rPr>
  </w:style>
  <w:style w:type="character" w:customStyle="1" w:styleId="363">
    <w:name w:val="报告标题3 Char"/>
    <w:semiHidden/>
    <w:qFormat/>
    <w:uiPriority w:val="0"/>
    <w:rPr>
      <w:rFonts w:ascii="方正小标宋简体" w:hAnsi="宋体" w:eastAsia="宋体" w:cs="Arial"/>
      <w:b/>
      <w:bCs/>
      <w:color w:val="000000"/>
      <w:kern w:val="2"/>
      <w:sz w:val="21"/>
      <w:szCs w:val="21"/>
      <w:lang w:val="en-US" w:eastAsia="zh-CN" w:bidi="ar-SA"/>
    </w:rPr>
  </w:style>
  <w:style w:type="character" w:customStyle="1" w:styleId="364">
    <w:name w:val="EU Char"/>
    <w:link w:val="365"/>
    <w:qFormat/>
    <w:uiPriority w:val="0"/>
    <w:rPr>
      <w:b/>
      <w:bCs/>
      <w:snapToGrid/>
      <w:szCs w:val="24"/>
    </w:rPr>
  </w:style>
  <w:style w:type="paragraph" w:customStyle="1" w:styleId="365">
    <w:name w:val="EU"/>
    <w:basedOn w:val="1"/>
    <w:link w:val="364"/>
    <w:qFormat/>
    <w:uiPriority w:val="0"/>
    <w:pPr>
      <w:widowControl w:val="0"/>
      <w:topLinePunct/>
      <w:spacing w:line="312" w:lineRule="exact"/>
      <w:ind w:firstLine="420"/>
      <w:jc w:val="both"/>
    </w:pPr>
    <w:rPr>
      <w:rFonts w:ascii="等线" w:hAnsi="等线" w:cs="Times New Roman"/>
      <w:b/>
      <w:bCs/>
      <w:sz w:val="20"/>
    </w:rPr>
  </w:style>
  <w:style w:type="character" w:customStyle="1" w:styleId="366">
    <w:name w:val="16"/>
    <w:qFormat/>
    <w:uiPriority w:val="0"/>
    <w:rPr>
      <w:rFonts w:hint="default" w:ascii="Times New Roman" w:hAnsi="Times New Roman" w:cs="Times New Roman"/>
      <w:color w:val="0000FF"/>
      <w:sz w:val="20"/>
      <w:szCs w:val="20"/>
      <w:u w:val="single"/>
    </w:rPr>
  </w:style>
  <w:style w:type="character" w:customStyle="1" w:styleId="367">
    <w:name w:val="个人撰写风格"/>
    <w:qFormat/>
    <w:uiPriority w:val="0"/>
    <w:rPr>
      <w:rFonts w:ascii="Arial" w:hAnsi="Arial" w:eastAsia="宋体" w:cs="Arial"/>
      <w:color w:val="auto"/>
      <w:sz w:val="20"/>
    </w:rPr>
  </w:style>
  <w:style w:type="character" w:customStyle="1" w:styleId="368">
    <w:name w:val="Char Char91"/>
    <w:uiPriority w:val="0"/>
    <w:rPr>
      <w:kern w:val="2"/>
      <w:sz w:val="18"/>
      <w:szCs w:val="18"/>
    </w:rPr>
  </w:style>
  <w:style w:type="character" w:customStyle="1" w:styleId="369">
    <w:name w:val="纯文本 Char Char"/>
    <w:link w:val="370"/>
    <w:uiPriority w:val="0"/>
    <w:rPr>
      <w:rFonts w:ascii="宋体" w:hAnsi="Courier New"/>
    </w:rPr>
  </w:style>
  <w:style w:type="paragraph" w:customStyle="1" w:styleId="370">
    <w:name w:val="纯文本2"/>
    <w:basedOn w:val="1"/>
    <w:link w:val="369"/>
    <w:qFormat/>
    <w:uiPriority w:val="0"/>
    <w:pPr>
      <w:widowControl w:val="0"/>
      <w:jc w:val="both"/>
    </w:pPr>
    <w:rPr>
      <w:rFonts w:hAnsi="Courier New" w:cs="Times New Roman"/>
      <w:sz w:val="20"/>
      <w:szCs w:val="20"/>
    </w:rPr>
  </w:style>
  <w:style w:type="character" w:customStyle="1" w:styleId="371">
    <w:name w:val="正文文本 3 Char"/>
    <w:link w:val="372"/>
    <w:qFormat/>
    <w:uiPriority w:val="0"/>
    <w:rPr>
      <w:sz w:val="16"/>
      <w:szCs w:val="16"/>
    </w:rPr>
  </w:style>
  <w:style w:type="paragraph" w:customStyle="1" w:styleId="372">
    <w:name w:val="正文文本 31"/>
    <w:basedOn w:val="1"/>
    <w:link w:val="371"/>
    <w:qFormat/>
    <w:uiPriority w:val="0"/>
    <w:pPr>
      <w:widowControl w:val="0"/>
      <w:spacing w:after="120"/>
      <w:jc w:val="both"/>
    </w:pPr>
    <w:rPr>
      <w:rFonts w:ascii="等线" w:hAnsi="等线" w:cs="Times New Roman"/>
      <w:sz w:val="16"/>
      <w:szCs w:val="16"/>
    </w:rPr>
  </w:style>
  <w:style w:type="character" w:customStyle="1" w:styleId="373">
    <w:name w:val="样式 样式1 + Char"/>
    <w:link w:val="374"/>
    <w:semiHidden/>
    <w:qFormat/>
    <w:uiPriority w:val="0"/>
    <w:rPr>
      <w:rFonts w:ascii="宋体" w:hAnsi="宋体" w:eastAsia="汉仪大宋简" w:cs="宋体"/>
      <w:b/>
      <w:bCs/>
      <w:kern w:val="44"/>
      <w:sz w:val="22"/>
      <w:szCs w:val="52"/>
    </w:rPr>
  </w:style>
  <w:style w:type="paragraph" w:customStyle="1" w:styleId="374">
    <w:name w:val="样式 样式1 +"/>
    <w:basedOn w:val="218"/>
    <w:link w:val="373"/>
    <w:semiHidden/>
    <w:qFormat/>
    <w:uiPriority w:val="0"/>
    <w:pPr>
      <w:spacing w:line="480" w:lineRule="auto"/>
      <w:ind w:firstLine="420"/>
      <w:jc w:val="both"/>
    </w:pPr>
    <w:rPr>
      <w:rFonts w:eastAsia="汉仪大宋简"/>
      <w:bCs/>
      <w:sz w:val="22"/>
    </w:rPr>
  </w:style>
  <w:style w:type="character" w:customStyle="1" w:styleId="375">
    <w:name w:val="正文首行缩进 Char2"/>
    <w:link w:val="76"/>
    <w:semiHidden/>
    <w:qFormat/>
    <w:uiPriority w:val="0"/>
    <w:rPr>
      <w:rFonts w:eastAsia="宋体"/>
      <w:kern w:val="2"/>
      <w:sz w:val="21"/>
      <w:lang w:val="en-US" w:eastAsia="zh-CN" w:bidi="ar-SA"/>
    </w:rPr>
  </w:style>
  <w:style w:type="character" w:customStyle="1" w:styleId="376">
    <w:name w:val="图说 Char Char"/>
    <w:qFormat/>
    <w:uiPriority w:val="0"/>
    <w:rPr>
      <w:rFonts w:ascii="EU-F1" w:hAnsi="Times New Roman" w:eastAsia="黑体" w:cs="Times New Roman"/>
      <w:szCs w:val="21"/>
    </w:rPr>
  </w:style>
  <w:style w:type="character" w:customStyle="1" w:styleId="377">
    <w:name w:val="HTML 变量1"/>
    <w:qFormat/>
    <w:uiPriority w:val="0"/>
    <w:rPr>
      <w:i/>
      <w:iCs/>
    </w:rPr>
  </w:style>
  <w:style w:type="character" w:customStyle="1" w:styleId="378">
    <w:name w:val="Char Char3"/>
    <w:semiHidden/>
    <w:qFormat/>
    <w:uiPriority w:val="0"/>
    <w:rPr>
      <w:sz w:val="22"/>
      <w:szCs w:val="22"/>
      <w:lang w:eastAsia="en-US" w:bidi="en-US"/>
    </w:rPr>
  </w:style>
  <w:style w:type="character" w:customStyle="1" w:styleId="379">
    <w:name w:val="3z Char"/>
    <w:link w:val="380"/>
    <w:qFormat/>
    <w:uiPriority w:val="0"/>
    <w:rPr>
      <w:rFonts w:ascii="EU-F1" w:eastAsia="黑体"/>
      <w:szCs w:val="21"/>
    </w:rPr>
  </w:style>
  <w:style w:type="paragraph" w:customStyle="1" w:styleId="380">
    <w:name w:val="3z"/>
    <w:basedOn w:val="381"/>
    <w:link w:val="379"/>
    <w:qFormat/>
    <w:uiPriority w:val="0"/>
    <w:pPr>
      <w:topLinePunct/>
    </w:pPr>
    <w:rPr>
      <w:kern w:val="0"/>
    </w:rPr>
  </w:style>
  <w:style w:type="paragraph" w:customStyle="1" w:styleId="381">
    <w:name w:val="附录二"/>
    <w:basedOn w:val="39"/>
    <w:link w:val="498"/>
    <w:qFormat/>
    <w:uiPriority w:val="0"/>
    <w:pPr>
      <w:widowControl w:val="0"/>
      <w:spacing w:line="312" w:lineRule="exact"/>
      <w:jc w:val="both"/>
    </w:pPr>
    <w:rPr>
      <w:rFonts w:ascii="EU-F1" w:hAnsi="等线" w:eastAsia="黑体"/>
      <w:kern w:val="21"/>
      <w:sz w:val="20"/>
      <w:szCs w:val="21"/>
    </w:rPr>
  </w:style>
  <w:style w:type="character" w:customStyle="1" w:styleId="382">
    <w:name w:val="正文文本首行缩进 2 字符1"/>
    <w:semiHidden/>
    <w:qFormat/>
    <w:uiPriority w:val="0"/>
    <w:rPr>
      <w:rFonts w:ascii="宋体" w:hAnsi="宋体" w:cs="宋体"/>
      <w:sz w:val="24"/>
      <w:szCs w:val="24"/>
    </w:rPr>
  </w:style>
  <w:style w:type="character" w:customStyle="1" w:styleId="383">
    <w:name w:val="syxm Char"/>
    <w:link w:val="384"/>
    <w:qFormat/>
    <w:uiPriority w:val="0"/>
    <w:rPr>
      <w:rFonts w:eastAsia="黑体"/>
      <w:b/>
      <w:bCs/>
      <w:kern w:val="44"/>
      <w:sz w:val="32"/>
      <w:szCs w:val="32"/>
      <w:lang w:val="en-US" w:eastAsia="zh-CN" w:bidi="ar-SA"/>
    </w:rPr>
  </w:style>
  <w:style w:type="paragraph" w:customStyle="1" w:styleId="384">
    <w:name w:val="syxm"/>
    <w:basedOn w:val="4"/>
    <w:link w:val="383"/>
    <w:qFormat/>
    <w:uiPriority w:val="0"/>
    <w:pPr>
      <w:widowControl w:val="0"/>
      <w:numPr>
        <w:ilvl w:val="0"/>
        <w:numId w:val="0"/>
      </w:numPr>
      <w:topLinePunct/>
      <w:spacing w:before="312" w:after="312" w:line="240" w:lineRule="auto"/>
      <w:contextualSpacing/>
      <w:textAlignment w:val="baseline"/>
    </w:pPr>
    <w:rPr>
      <w:rFonts w:ascii="等线" w:hAnsi="等线"/>
      <w:bCs/>
      <w:sz w:val="32"/>
      <w:szCs w:val="32"/>
      <w:lang w:val="en-US" w:eastAsia="zh-CN"/>
    </w:rPr>
  </w:style>
  <w:style w:type="character" w:customStyle="1" w:styleId="385">
    <w:name w:val="样式 五号 非加宽量 / 紧缩量"/>
    <w:qFormat/>
    <w:uiPriority w:val="0"/>
    <w:rPr>
      <w:spacing w:val="-20"/>
      <w:kern w:val="0"/>
      <w:sz w:val="21"/>
      <w:szCs w:val="21"/>
    </w:rPr>
  </w:style>
  <w:style w:type="character" w:customStyle="1" w:styleId="386">
    <w:name w:val="称呼 Char"/>
    <w:link w:val="387"/>
    <w:qFormat/>
    <w:uiPriority w:val="0"/>
    <w:rPr>
      <w:szCs w:val="24"/>
    </w:rPr>
  </w:style>
  <w:style w:type="paragraph" w:customStyle="1" w:styleId="387">
    <w:name w:val="称呼1"/>
    <w:basedOn w:val="1"/>
    <w:next w:val="1"/>
    <w:link w:val="386"/>
    <w:qFormat/>
    <w:uiPriority w:val="0"/>
    <w:pPr>
      <w:widowControl w:val="0"/>
      <w:jc w:val="both"/>
    </w:pPr>
    <w:rPr>
      <w:rFonts w:ascii="等线" w:hAnsi="等线" w:cs="Times New Roman"/>
      <w:sz w:val="20"/>
    </w:rPr>
  </w:style>
  <w:style w:type="character" w:customStyle="1" w:styleId="388">
    <w:name w:val="表头 Char"/>
    <w:link w:val="360"/>
    <w:qFormat/>
    <w:uiPriority w:val="0"/>
    <w:rPr>
      <w:rFonts w:ascii="宋体" w:hAnsi="宋体" w:eastAsia="黑体" w:cs="宋体"/>
      <w:sz w:val="21"/>
      <w:szCs w:val="21"/>
    </w:rPr>
  </w:style>
  <w:style w:type="character" w:customStyle="1" w:styleId="389">
    <w:name w:val="Char Char210"/>
    <w:qFormat/>
    <w:uiPriority w:val="0"/>
    <w:rPr>
      <w:rFonts w:eastAsia="宋体"/>
      <w:kern w:val="2"/>
      <w:sz w:val="18"/>
      <w:szCs w:val="18"/>
      <w:lang w:val="en-US" w:eastAsia="zh-CN"/>
    </w:rPr>
  </w:style>
  <w:style w:type="character" w:customStyle="1" w:styleId="390">
    <w:name w:val="Heading 9 Char"/>
    <w:qFormat/>
    <w:locked/>
    <w:uiPriority w:val="0"/>
    <w:rPr>
      <w:rFonts w:ascii="Calibri" w:hAnsi="Calibri" w:eastAsia="宋体"/>
      <w:kern w:val="2"/>
      <w:sz w:val="18"/>
      <w:szCs w:val="18"/>
      <w:lang w:val="en-US" w:eastAsia="zh-CN" w:bidi="ar-SA"/>
    </w:rPr>
  </w:style>
  <w:style w:type="character" w:customStyle="1" w:styleId="391">
    <w:name w:val="Char Char"/>
    <w:qFormat/>
    <w:uiPriority w:val="0"/>
    <w:rPr>
      <w:rFonts w:ascii="Cambria" w:hAnsi="Cambria" w:eastAsia="宋体" w:cs="Times New Roman"/>
      <w:i/>
      <w:iCs/>
      <w:color w:val="4F81BD"/>
      <w:spacing w:val="15"/>
      <w:sz w:val="24"/>
      <w:szCs w:val="24"/>
    </w:rPr>
  </w:style>
  <w:style w:type="character" w:customStyle="1" w:styleId="392">
    <w:name w:val="行号1"/>
    <w:basedOn w:val="79"/>
    <w:qFormat/>
    <w:uiPriority w:val="0"/>
  </w:style>
  <w:style w:type="character" w:customStyle="1" w:styleId="393">
    <w:name w:val="样式2 Char1"/>
    <w:link w:val="252"/>
    <w:qFormat/>
    <w:uiPriority w:val="0"/>
    <w:rPr>
      <w:rFonts w:ascii="宋体" w:eastAsia="黑体"/>
      <w:b/>
      <w:sz w:val="36"/>
      <w:szCs w:val="36"/>
    </w:rPr>
  </w:style>
  <w:style w:type="character" w:customStyle="1" w:styleId="394">
    <w:name w:val="D3 Char"/>
    <w:qFormat/>
    <w:uiPriority w:val="0"/>
    <w:rPr>
      <w:rFonts w:ascii="EU-F1" w:hAnsi="Times New Roman" w:eastAsia="黑体" w:cs="Times New Roman"/>
      <w:kern w:val="21"/>
      <w:szCs w:val="21"/>
    </w:rPr>
  </w:style>
  <w:style w:type="character" w:customStyle="1" w:styleId="395">
    <w:name w:val="Char Char25"/>
    <w:semiHidden/>
    <w:qFormat/>
    <w:uiPriority w:val="0"/>
    <w:rPr>
      <w:rFonts w:ascii="Calibri" w:hAnsi="Calibri" w:eastAsia="宋体"/>
      <w:kern w:val="2"/>
      <w:sz w:val="18"/>
      <w:szCs w:val="18"/>
      <w:lang w:val="en-US" w:eastAsia="zh-CN" w:bidi="ar-SA"/>
    </w:rPr>
  </w:style>
  <w:style w:type="character" w:customStyle="1" w:styleId="396">
    <w:name w:val="不明显参考1"/>
    <w:qFormat/>
    <w:uiPriority w:val="0"/>
    <w:rPr>
      <w:smallCaps/>
      <w:color w:val="C0504D"/>
      <w:u w:val="single"/>
    </w:rPr>
  </w:style>
  <w:style w:type="character" w:customStyle="1" w:styleId="397">
    <w:name w:val="标题 4 Char3"/>
    <w:link w:val="7"/>
    <w:uiPriority w:val="0"/>
    <w:rPr>
      <w:rFonts w:ascii="等线 Light" w:hAnsi="等线 Light" w:eastAsia="等线 Light" w:cs="黑体"/>
      <w:b/>
      <w:bCs/>
      <w:kern w:val="2"/>
      <w:sz w:val="28"/>
      <w:szCs w:val="28"/>
    </w:rPr>
  </w:style>
  <w:style w:type="character" w:customStyle="1" w:styleId="398">
    <w:name w:val="HTML 缩写1"/>
    <w:basedOn w:val="79"/>
    <w:qFormat/>
    <w:uiPriority w:val="0"/>
  </w:style>
  <w:style w:type="character" w:customStyle="1" w:styleId="399">
    <w:name w:val="样式3 Char Char"/>
    <w:link w:val="400"/>
    <w:qFormat/>
    <w:uiPriority w:val="0"/>
    <w:rPr>
      <w:rFonts w:ascii="宋体" w:hAnsi="Courier New" w:eastAsia="宋体"/>
      <w:kern w:val="2"/>
      <w:sz w:val="28"/>
      <w:szCs w:val="24"/>
      <w:lang w:val="en-US" w:eastAsia="zh-CN" w:bidi="ar-SA"/>
    </w:rPr>
  </w:style>
  <w:style w:type="paragraph" w:customStyle="1" w:styleId="400">
    <w:name w:val="样式3"/>
    <w:basedOn w:val="39"/>
    <w:link w:val="399"/>
    <w:qFormat/>
    <w:uiPriority w:val="0"/>
    <w:pPr>
      <w:spacing w:line="0" w:lineRule="atLeast"/>
      <w:outlineLvl w:val="0"/>
    </w:pPr>
    <w:rPr>
      <w:sz w:val="28"/>
      <w:szCs w:val="24"/>
    </w:rPr>
  </w:style>
  <w:style w:type="character" w:customStyle="1" w:styleId="401">
    <w:name w:val="D2 Char Char"/>
    <w:link w:val="402"/>
    <w:semiHidden/>
    <w:qFormat/>
    <w:uiPriority w:val="0"/>
    <w:rPr>
      <w:rFonts w:ascii="EU-F1" w:eastAsia="黑体"/>
      <w:kern w:val="21"/>
      <w:szCs w:val="21"/>
    </w:rPr>
  </w:style>
  <w:style w:type="paragraph" w:customStyle="1" w:styleId="402">
    <w:name w:val="D2"/>
    <w:basedOn w:val="381"/>
    <w:link w:val="401"/>
    <w:qFormat/>
    <w:uiPriority w:val="0"/>
  </w:style>
  <w:style w:type="character" w:customStyle="1" w:styleId="403">
    <w:name w:val="wang正文 Char1"/>
    <w:semiHidden/>
    <w:uiPriority w:val="0"/>
    <w:rPr>
      <w:rFonts w:eastAsia="宋体"/>
      <w:sz w:val="21"/>
      <w:szCs w:val="24"/>
      <w:lang w:val="en-US" w:eastAsia="zh-CN" w:bidi="ar-SA"/>
    </w:rPr>
  </w:style>
  <w:style w:type="character" w:customStyle="1" w:styleId="404">
    <w:name w:val="副标题 字符1"/>
    <w:qFormat/>
    <w:uiPriority w:val="0"/>
    <w:rPr>
      <w:rFonts w:ascii="等线" w:hAnsi="等线" w:eastAsia="等线" w:cs="黑体"/>
      <w:b/>
      <w:bCs/>
      <w:kern w:val="28"/>
      <w:sz w:val="32"/>
      <w:szCs w:val="32"/>
    </w:rPr>
  </w:style>
  <w:style w:type="character" w:customStyle="1" w:styleId="405">
    <w:name w:val="正文文本首行缩进 字符1"/>
    <w:semiHidden/>
    <w:uiPriority w:val="0"/>
    <w:rPr>
      <w:rFonts w:ascii="宋体" w:hAnsi="宋体" w:eastAsia="黑体" w:cs="宋体"/>
      <w:sz w:val="24"/>
      <w:szCs w:val="24"/>
    </w:rPr>
  </w:style>
  <w:style w:type="character" w:customStyle="1" w:styleId="406">
    <w:name w:val="标题 3 Char2"/>
    <w:link w:val="6"/>
    <w:qFormat/>
    <w:uiPriority w:val="0"/>
    <w:rPr>
      <w:rFonts w:ascii="宋体" w:hAnsi="宋体"/>
      <w:b/>
      <w:sz w:val="28"/>
    </w:rPr>
  </w:style>
  <w:style w:type="character" w:customStyle="1" w:styleId="407">
    <w:name w:val="样式 标题 1 + 加粗 Char Char"/>
    <w:qFormat/>
    <w:uiPriority w:val="0"/>
    <w:rPr>
      <w:rFonts w:ascii="汉仪大宋简" w:hAnsi="Times New Roman" w:eastAsia="黑体" w:cs="Times New Roman"/>
      <w:kern w:val="28"/>
      <w:sz w:val="28"/>
      <w:szCs w:val="28"/>
      <w:lang w:val="en-US" w:eastAsia="zh-CN"/>
    </w:rPr>
  </w:style>
  <w:style w:type="character" w:customStyle="1" w:styleId="408">
    <w:name w:val="通用-0-表格 Char"/>
    <w:link w:val="409"/>
    <w:qFormat/>
    <w:uiPriority w:val="0"/>
    <w:rPr>
      <w:rFonts w:ascii="方正仿宋_GBK" w:eastAsia="方正仿宋_GBK"/>
      <w:kern w:val="2"/>
      <w:sz w:val="24"/>
      <w:szCs w:val="24"/>
    </w:rPr>
  </w:style>
  <w:style w:type="paragraph" w:customStyle="1" w:styleId="409">
    <w:name w:val="通用-0-表格"/>
    <w:basedOn w:val="182"/>
    <w:link w:val="408"/>
    <w:qFormat/>
    <w:uiPriority w:val="0"/>
    <w:pPr>
      <w:spacing w:line="240" w:lineRule="auto"/>
      <w:jc w:val="center"/>
    </w:pPr>
  </w:style>
  <w:style w:type="character" w:customStyle="1" w:styleId="410">
    <w:name w:val="正文文本缩进 Char"/>
    <w:link w:val="3"/>
    <w:qFormat/>
    <w:uiPriority w:val="0"/>
    <w:rPr>
      <w:rFonts w:ascii="宋体" w:hAnsi="宋体" w:cs="宋体"/>
      <w:sz w:val="24"/>
      <w:szCs w:val="24"/>
    </w:rPr>
  </w:style>
  <w:style w:type="character" w:customStyle="1" w:styleId="411">
    <w:name w:val="Char Char61"/>
    <w:qFormat/>
    <w:uiPriority w:val="0"/>
    <w:rPr>
      <w:rFonts w:eastAsia="宋体"/>
      <w:kern w:val="2"/>
      <w:sz w:val="18"/>
      <w:lang w:val="en-US" w:eastAsia="zh-CN" w:bidi="ar-SA"/>
    </w:rPr>
  </w:style>
  <w:style w:type="character" w:customStyle="1" w:styleId="412">
    <w:name w:val="2b Char Char"/>
    <w:qFormat/>
    <w:uiPriority w:val="0"/>
    <w:rPr>
      <w:rFonts w:ascii="EU-F1" w:hAnsi="Times New Roman" w:eastAsia="黑体" w:cs="Times New Roman"/>
      <w:color w:val="000000"/>
      <w:kern w:val="21"/>
      <w:sz w:val="28"/>
      <w:szCs w:val="21"/>
    </w:rPr>
  </w:style>
  <w:style w:type="character" w:customStyle="1" w:styleId="413">
    <w:name w:val="电子邮件签名 字符1"/>
    <w:semiHidden/>
    <w:qFormat/>
    <w:uiPriority w:val="0"/>
    <w:rPr>
      <w:rFonts w:ascii="宋体" w:hAnsi="宋体" w:cs="宋体"/>
      <w:sz w:val="24"/>
      <w:szCs w:val="24"/>
    </w:rPr>
  </w:style>
  <w:style w:type="character" w:customStyle="1" w:styleId="414">
    <w:name w:val="日期 Char2"/>
    <w:link w:val="43"/>
    <w:qFormat/>
    <w:uiPriority w:val="0"/>
    <w:rPr>
      <w:kern w:val="2"/>
      <w:sz w:val="32"/>
      <w:szCs w:val="24"/>
    </w:rPr>
  </w:style>
  <w:style w:type="character" w:customStyle="1" w:styleId="415">
    <w:name w:val="Char Char141"/>
    <w:qFormat/>
    <w:uiPriority w:val="0"/>
    <w:rPr>
      <w:rFonts w:ascii="Cambria" w:hAnsi="Cambria" w:eastAsia="宋体" w:cs="Times New Roman"/>
      <w:color w:val="17365D"/>
      <w:spacing w:val="5"/>
      <w:kern w:val="28"/>
      <w:sz w:val="52"/>
      <w:szCs w:val="52"/>
    </w:rPr>
  </w:style>
  <w:style w:type="character" w:customStyle="1" w:styleId="416">
    <w:name w:val="songti12px"/>
    <w:basedOn w:val="79"/>
    <w:qFormat/>
    <w:uiPriority w:val="0"/>
  </w:style>
  <w:style w:type="character" w:customStyle="1" w:styleId="417">
    <w:name w:val="发布"/>
    <w:qFormat/>
    <w:uiPriority w:val="0"/>
    <w:rPr>
      <w:rFonts w:ascii="黑体" w:eastAsia="黑体"/>
      <w:spacing w:val="22"/>
      <w:w w:val="100"/>
      <w:position w:val="3"/>
      <w:sz w:val="28"/>
    </w:rPr>
  </w:style>
  <w:style w:type="character" w:customStyle="1" w:styleId="418">
    <w:name w:val="Char Char32"/>
    <w:qFormat/>
    <w:uiPriority w:val="0"/>
    <w:rPr>
      <w:rFonts w:eastAsia="宋体"/>
      <w:kern w:val="2"/>
      <w:sz w:val="21"/>
      <w:szCs w:val="24"/>
      <w:lang w:val="en-US" w:eastAsia="zh-CN"/>
    </w:rPr>
  </w:style>
  <w:style w:type="character" w:customStyle="1" w:styleId="419">
    <w:name w:val="样式2 Char Char"/>
    <w:qFormat/>
    <w:uiPriority w:val="0"/>
    <w:rPr>
      <w:rFonts w:ascii="EU-F1" w:eastAsia="黑体"/>
      <w:b/>
      <w:bCs/>
      <w:kern w:val="2"/>
      <w:sz w:val="21"/>
      <w:szCs w:val="21"/>
      <w:lang w:val="en-US" w:eastAsia="zh-CN" w:bidi="ar-SA"/>
    </w:rPr>
  </w:style>
  <w:style w:type="character" w:customStyle="1" w:styleId="420">
    <w:name w:val="结束语 字符1"/>
    <w:semiHidden/>
    <w:qFormat/>
    <w:uiPriority w:val="0"/>
    <w:rPr>
      <w:rFonts w:ascii="宋体" w:hAnsi="宋体" w:cs="宋体"/>
      <w:sz w:val="24"/>
      <w:szCs w:val="24"/>
    </w:rPr>
  </w:style>
  <w:style w:type="character" w:customStyle="1" w:styleId="421">
    <w:name w:val="标题 字符"/>
    <w:qFormat/>
    <w:uiPriority w:val="0"/>
    <w:rPr>
      <w:rFonts w:ascii="Arial" w:hAnsi="Arial" w:cs="Arial"/>
      <w:b/>
      <w:bCs/>
      <w:sz w:val="24"/>
      <w:szCs w:val="32"/>
    </w:rPr>
  </w:style>
  <w:style w:type="character" w:customStyle="1" w:styleId="422">
    <w:name w:val="Char Char110"/>
    <w:qFormat/>
    <w:uiPriority w:val="0"/>
    <w:rPr>
      <w:rFonts w:eastAsia="黑体"/>
      <w:bCs/>
      <w:kern w:val="44"/>
      <w:sz w:val="32"/>
      <w:szCs w:val="44"/>
      <w:lang w:val="en-US" w:eastAsia="zh-CN"/>
    </w:rPr>
  </w:style>
  <w:style w:type="character" w:customStyle="1" w:styleId="423">
    <w:name w:val="F1 Char"/>
    <w:link w:val="424"/>
    <w:qFormat/>
    <w:uiPriority w:val="0"/>
    <w:rPr>
      <w:rFonts w:ascii="EU-F1" w:eastAsia="黑体"/>
      <w:kern w:val="21"/>
      <w:szCs w:val="21"/>
    </w:rPr>
  </w:style>
  <w:style w:type="paragraph" w:customStyle="1" w:styleId="424">
    <w:name w:val="F1"/>
    <w:basedOn w:val="381"/>
    <w:link w:val="423"/>
    <w:qFormat/>
    <w:uiPriority w:val="0"/>
    <w:pPr>
      <w:topLinePunct/>
    </w:pPr>
  </w:style>
  <w:style w:type="character" w:customStyle="1" w:styleId="425">
    <w:name w:val="zt Char"/>
    <w:qFormat/>
    <w:uiPriority w:val="0"/>
    <w:rPr>
      <w:rFonts w:ascii="EU-F1" w:eastAsia="EU-F1"/>
      <w:bCs/>
      <w:kern w:val="2"/>
      <w:sz w:val="21"/>
      <w:szCs w:val="21"/>
      <w:lang w:val="en-US" w:eastAsia="zh-CN" w:bidi="ar-SA"/>
    </w:rPr>
  </w:style>
  <w:style w:type="character" w:customStyle="1" w:styleId="426">
    <w:name w:val="签名 Char2"/>
    <w:basedOn w:val="79"/>
    <w:link w:val="51"/>
    <w:semiHidden/>
    <w:qFormat/>
    <w:uiPriority w:val="0"/>
  </w:style>
  <w:style w:type="character" w:customStyle="1" w:styleId="427">
    <w:name w:val="明显参考1"/>
    <w:qFormat/>
    <w:uiPriority w:val="0"/>
    <w:rPr>
      <w:b/>
      <w:bCs/>
      <w:smallCaps/>
      <w:color w:val="C0504D"/>
      <w:spacing w:val="5"/>
      <w:u w:val="single"/>
    </w:rPr>
  </w:style>
  <w:style w:type="character" w:customStyle="1" w:styleId="428">
    <w:name w:val="样式 3 Char"/>
    <w:link w:val="429"/>
    <w:uiPriority w:val="0"/>
    <w:rPr>
      <w:kern w:val="21"/>
      <w:szCs w:val="21"/>
    </w:rPr>
  </w:style>
  <w:style w:type="paragraph" w:customStyle="1" w:styleId="429">
    <w:name w:val="样式 3"/>
    <w:basedOn w:val="1"/>
    <w:link w:val="428"/>
    <w:uiPriority w:val="0"/>
    <w:pPr>
      <w:widowControl w:val="0"/>
      <w:topLinePunct/>
      <w:ind w:left="840" w:hanging="420"/>
      <w:jc w:val="both"/>
    </w:pPr>
    <w:rPr>
      <w:rFonts w:ascii="等线" w:hAnsi="等线" w:cs="Times New Roman"/>
      <w:kern w:val="21"/>
      <w:sz w:val="20"/>
      <w:szCs w:val="21"/>
    </w:rPr>
  </w:style>
  <w:style w:type="character" w:customStyle="1" w:styleId="430">
    <w:name w:val="页眉 Char"/>
    <w:qFormat/>
    <w:uiPriority w:val="0"/>
    <w:rPr>
      <w:kern w:val="2"/>
      <w:sz w:val="18"/>
    </w:rPr>
  </w:style>
  <w:style w:type="character" w:customStyle="1" w:styleId="431">
    <w:name w:val="正文文本缩进 3 Char1"/>
    <w:qFormat/>
    <w:uiPriority w:val="0"/>
    <w:rPr>
      <w:sz w:val="16"/>
      <w:szCs w:val="16"/>
    </w:rPr>
  </w:style>
  <w:style w:type="character" w:customStyle="1" w:styleId="432">
    <w:name w:val="Heading 8 Char"/>
    <w:qFormat/>
    <w:locked/>
    <w:uiPriority w:val="0"/>
    <w:rPr>
      <w:rFonts w:ascii="Arial" w:hAnsi="Arial" w:eastAsia="黑体"/>
      <w:sz w:val="24"/>
      <w:lang w:val="en-US" w:eastAsia="zh-CN" w:bidi="ar-SA"/>
    </w:rPr>
  </w:style>
  <w:style w:type="character" w:customStyle="1" w:styleId="433">
    <w:name w:val="Char Char4"/>
    <w:qFormat/>
    <w:uiPriority w:val="0"/>
    <w:rPr>
      <w:sz w:val="18"/>
    </w:rPr>
  </w:style>
  <w:style w:type="character" w:customStyle="1" w:styleId="434">
    <w:name w:val="国网标准正文 Char"/>
    <w:link w:val="435"/>
    <w:semiHidden/>
    <w:qFormat/>
    <w:uiPriority w:val="0"/>
    <w:rPr>
      <w:rFonts w:ascii="宋体" w:hAnsi="宋体"/>
      <w:szCs w:val="28"/>
    </w:rPr>
  </w:style>
  <w:style w:type="paragraph" w:customStyle="1" w:styleId="435">
    <w:name w:val="国网标准正文"/>
    <w:basedOn w:val="1"/>
    <w:link w:val="434"/>
    <w:semiHidden/>
    <w:qFormat/>
    <w:uiPriority w:val="0"/>
    <w:pPr>
      <w:widowControl w:val="0"/>
      <w:tabs>
        <w:tab w:val="left" w:pos="2700"/>
      </w:tabs>
      <w:adjustRightInd w:val="0"/>
      <w:snapToGrid w:val="0"/>
      <w:spacing w:line="312" w:lineRule="exact"/>
      <w:ind w:firstLine="420" w:firstLineChars="200"/>
      <w:jc w:val="both"/>
      <w:textAlignment w:val="center"/>
    </w:pPr>
    <w:rPr>
      <w:rFonts w:cs="Times New Roman"/>
      <w:sz w:val="20"/>
      <w:szCs w:val="28"/>
    </w:rPr>
  </w:style>
  <w:style w:type="character" w:customStyle="1" w:styleId="436">
    <w:name w:val="占位符文本1"/>
    <w:semiHidden/>
    <w:qFormat/>
    <w:uiPriority w:val="0"/>
    <w:rPr>
      <w:color w:val="808080"/>
    </w:rPr>
  </w:style>
  <w:style w:type="character" w:customStyle="1" w:styleId="437">
    <w:name w:val="纯文本 Char2"/>
    <w:link w:val="39"/>
    <w:qFormat/>
    <w:uiPriority w:val="0"/>
    <w:rPr>
      <w:rFonts w:ascii="宋体" w:hAnsi="Courier New" w:eastAsia="宋体"/>
      <w:kern w:val="2"/>
      <w:sz w:val="21"/>
      <w:lang w:val="en-US" w:eastAsia="zh-CN" w:bidi="ar-SA"/>
    </w:rPr>
  </w:style>
  <w:style w:type="character" w:customStyle="1" w:styleId="438">
    <w:name w:val="未处理的提及1"/>
    <w:unhideWhenUsed/>
    <w:qFormat/>
    <w:uiPriority w:val="99"/>
    <w:rPr>
      <w:color w:val="605E5C"/>
      <w:shd w:val="clear" w:color="auto" w:fill="E1DFDD"/>
    </w:rPr>
  </w:style>
  <w:style w:type="character" w:customStyle="1" w:styleId="439">
    <w:name w:val="标题 7 Char"/>
    <w:link w:val="11"/>
    <w:qFormat/>
    <w:uiPriority w:val="0"/>
    <w:rPr>
      <w:rFonts w:ascii="宋体" w:hAnsi="宋体"/>
      <w:b/>
      <w:sz w:val="24"/>
    </w:rPr>
  </w:style>
  <w:style w:type="character" w:customStyle="1" w:styleId="440">
    <w:name w:val="2z Char Char"/>
    <w:link w:val="441"/>
    <w:qFormat/>
    <w:uiPriority w:val="0"/>
    <w:rPr>
      <w:rFonts w:ascii="EU-F1" w:eastAsia="黑体"/>
      <w:kern w:val="21"/>
      <w:szCs w:val="21"/>
    </w:rPr>
  </w:style>
  <w:style w:type="paragraph" w:customStyle="1" w:styleId="441">
    <w:name w:val="2z"/>
    <w:basedOn w:val="381"/>
    <w:link w:val="440"/>
    <w:qFormat/>
    <w:uiPriority w:val="0"/>
    <w:pPr>
      <w:topLinePunct/>
      <w:spacing w:line="480" w:lineRule="auto"/>
    </w:pPr>
  </w:style>
  <w:style w:type="character" w:customStyle="1" w:styleId="442">
    <w:name w:val="正文首行缩进 2 Char1"/>
    <w:basedOn w:val="259"/>
    <w:qFormat/>
    <w:uiPriority w:val="0"/>
  </w:style>
  <w:style w:type="character" w:customStyle="1" w:styleId="443">
    <w:name w:val="正文文本缩进 Char Char"/>
    <w:link w:val="201"/>
    <w:qFormat/>
    <w:uiPriority w:val="0"/>
    <w:rPr>
      <w:sz w:val="24"/>
    </w:rPr>
  </w:style>
  <w:style w:type="character" w:customStyle="1" w:styleId="444">
    <w:name w:val="页脚 Char Char"/>
    <w:link w:val="445"/>
    <w:qFormat/>
    <w:uiPriority w:val="0"/>
    <w:rPr>
      <w:rFonts w:ascii="Calibri" w:hAnsi="Calibri" w:cs="黑体"/>
      <w:sz w:val="18"/>
    </w:rPr>
  </w:style>
  <w:style w:type="paragraph" w:customStyle="1" w:styleId="445">
    <w:name w:val="页脚1"/>
    <w:basedOn w:val="1"/>
    <w:link w:val="444"/>
    <w:qFormat/>
    <w:uiPriority w:val="0"/>
    <w:pPr>
      <w:tabs>
        <w:tab w:val="center" w:pos="4153"/>
        <w:tab w:val="right" w:pos="8306"/>
      </w:tabs>
      <w:snapToGrid w:val="0"/>
    </w:pPr>
    <w:rPr>
      <w:rFonts w:ascii="Calibri" w:hAnsi="Calibri" w:cs="Times New Roman"/>
      <w:sz w:val="18"/>
      <w:szCs w:val="20"/>
    </w:rPr>
  </w:style>
  <w:style w:type="character" w:customStyle="1" w:styleId="446">
    <w:name w:val="注释标题 Char2"/>
    <w:basedOn w:val="79"/>
    <w:link w:val="17"/>
    <w:semiHidden/>
    <w:qFormat/>
    <w:uiPriority w:val="0"/>
  </w:style>
  <w:style w:type="character" w:customStyle="1" w:styleId="447">
    <w:name w:val="页眉 Char2"/>
    <w:link w:val="50"/>
    <w:qFormat/>
    <w:uiPriority w:val="99"/>
    <w:rPr>
      <w:kern w:val="2"/>
      <w:sz w:val="18"/>
      <w:szCs w:val="18"/>
    </w:rPr>
  </w:style>
  <w:style w:type="character" w:customStyle="1" w:styleId="448">
    <w:name w:val="H4 Char"/>
    <w:qFormat/>
    <w:uiPriority w:val="0"/>
    <w:rPr>
      <w:rFonts w:ascii="Arial" w:hAnsi="Arial" w:eastAsia="黑体"/>
      <w:b/>
      <w:bCs/>
      <w:kern w:val="2"/>
      <w:sz w:val="28"/>
      <w:szCs w:val="28"/>
      <w:lang w:val="en-US" w:eastAsia="zh-CN" w:bidi="ar-SA"/>
    </w:rPr>
  </w:style>
  <w:style w:type="character" w:customStyle="1" w:styleId="449">
    <w:name w:val="HTML 预设格式 Char2"/>
    <w:link w:val="71"/>
    <w:qFormat/>
    <w:uiPriority w:val="0"/>
    <w:rPr>
      <w:rFonts w:ascii="宋体" w:hAnsi="宋体" w:eastAsia="宋体"/>
      <w:sz w:val="24"/>
      <w:szCs w:val="24"/>
      <w:lang w:val="en-US" w:eastAsia="zh-CN" w:bidi="ar-SA"/>
    </w:rPr>
  </w:style>
  <w:style w:type="character" w:customStyle="1" w:styleId="450">
    <w:name w:val="正文文本缩进 字符"/>
    <w:basedOn w:val="79"/>
    <w:qFormat/>
    <w:uiPriority w:val="0"/>
  </w:style>
  <w:style w:type="character" w:customStyle="1" w:styleId="451">
    <w:name w:val="z Char"/>
    <w:link w:val="452"/>
    <w:qFormat/>
    <w:uiPriority w:val="0"/>
    <w:rPr>
      <w:rFonts w:ascii="EU-F1" w:eastAsia="EU-F1"/>
      <w:bCs/>
      <w:szCs w:val="24"/>
    </w:rPr>
  </w:style>
  <w:style w:type="paragraph" w:customStyle="1" w:styleId="452">
    <w:name w:val="z"/>
    <w:basedOn w:val="1"/>
    <w:link w:val="451"/>
    <w:qFormat/>
    <w:uiPriority w:val="0"/>
    <w:pPr>
      <w:widowControl w:val="0"/>
      <w:overflowPunct w:val="0"/>
      <w:topLinePunct/>
      <w:spacing w:line="312" w:lineRule="exact"/>
      <w:jc w:val="both"/>
    </w:pPr>
    <w:rPr>
      <w:rFonts w:ascii="EU-F1" w:hAnsi="等线" w:eastAsia="EU-F1" w:cs="Times New Roman"/>
      <w:bCs/>
      <w:sz w:val="20"/>
    </w:rPr>
  </w:style>
  <w:style w:type="character" w:customStyle="1" w:styleId="453">
    <w:name w:val="h Char"/>
    <w:qFormat/>
    <w:locked/>
    <w:uiPriority w:val="0"/>
    <w:rPr>
      <w:rFonts w:eastAsia="宋体"/>
      <w:kern w:val="2"/>
      <w:sz w:val="18"/>
      <w:szCs w:val="18"/>
      <w:lang w:val="en-US" w:eastAsia="zh-CN" w:bidi="ar-SA"/>
    </w:rPr>
  </w:style>
  <w:style w:type="character" w:customStyle="1" w:styleId="454">
    <w:name w:val="正文文本 2 Char1"/>
    <w:basedOn w:val="79"/>
    <w:qFormat/>
    <w:uiPriority w:val="0"/>
  </w:style>
  <w:style w:type="character" w:customStyle="1" w:styleId="455">
    <w:name w:val="Comment Text Char"/>
    <w:semiHidden/>
    <w:qFormat/>
    <w:locked/>
    <w:uiPriority w:val="0"/>
    <w:rPr>
      <w:rFonts w:ascii="Calibri" w:hAnsi="Calibri" w:eastAsia="宋体"/>
      <w:kern w:val="2"/>
      <w:sz w:val="21"/>
      <w:szCs w:val="22"/>
      <w:lang w:val="en-US" w:eastAsia="zh-CN" w:bidi="ar-SA"/>
    </w:rPr>
  </w:style>
  <w:style w:type="character" w:customStyle="1" w:styleId="456">
    <w:name w:val="Char Char2"/>
    <w:semiHidden/>
    <w:qFormat/>
    <w:uiPriority w:val="0"/>
    <w:rPr>
      <w:rFonts w:eastAsia="宋体"/>
      <w:b/>
      <w:bCs/>
      <w:kern w:val="44"/>
      <w:sz w:val="21"/>
      <w:szCs w:val="28"/>
      <w:lang w:val="en-US" w:eastAsia="zh-CN" w:bidi="ar-SA"/>
    </w:rPr>
  </w:style>
  <w:style w:type="character" w:customStyle="1" w:styleId="457">
    <w:name w:val="正文文本 3 Char1"/>
    <w:qFormat/>
    <w:uiPriority w:val="0"/>
    <w:rPr>
      <w:sz w:val="16"/>
      <w:szCs w:val="16"/>
    </w:rPr>
  </w:style>
  <w:style w:type="character" w:customStyle="1" w:styleId="458">
    <w:name w:val="通用-0-正文缩进2 Char"/>
    <w:link w:val="459"/>
    <w:qFormat/>
    <w:uiPriority w:val="0"/>
    <w:rPr>
      <w:rFonts w:ascii="方正仿宋_GBK" w:eastAsia="方正仿宋_GBK"/>
      <w:kern w:val="2"/>
      <w:sz w:val="24"/>
      <w:szCs w:val="24"/>
    </w:rPr>
  </w:style>
  <w:style w:type="paragraph" w:customStyle="1" w:styleId="459">
    <w:name w:val="通用-0-正文缩进2"/>
    <w:basedOn w:val="182"/>
    <w:link w:val="458"/>
    <w:qFormat/>
    <w:uiPriority w:val="0"/>
    <w:pPr>
      <w:ind w:firstLine="200" w:firstLineChars="200"/>
    </w:pPr>
  </w:style>
  <w:style w:type="character" w:customStyle="1" w:styleId="460">
    <w:name w:val="正文文本 Char Char"/>
    <w:qFormat/>
    <w:uiPriority w:val="0"/>
    <w:rPr>
      <w:rFonts w:ascii="Times New Roman" w:hAnsi="Times New Roman" w:eastAsia="宋体" w:cs="Times New Roman"/>
      <w:szCs w:val="24"/>
    </w:rPr>
  </w:style>
  <w:style w:type="character" w:customStyle="1" w:styleId="461">
    <w:name w:val="信息标题 Char1"/>
    <w:qFormat/>
    <w:uiPriority w:val="0"/>
    <w:rPr>
      <w:rFonts w:ascii="等线 Light" w:hAnsi="等线 Light" w:eastAsia="等线 Light" w:cs="黑体"/>
      <w:sz w:val="24"/>
      <w:szCs w:val="24"/>
      <w:shd w:val="pct20" w:color="auto" w:fill="auto"/>
    </w:rPr>
  </w:style>
  <w:style w:type="character" w:customStyle="1" w:styleId="462">
    <w:name w:val="称呼 Char1"/>
    <w:basedOn w:val="79"/>
    <w:qFormat/>
    <w:uiPriority w:val="0"/>
  </w:style>
  <w:style w:type="character" w:customStyle="1" w:styleId="463">
    <w:name w:val="Char Char12"/>
    <w:qFormat/>
    <w:uiPriority w:val="0"/>
    <w:rPr>
      <w:rFonts w:ascii="Cambria" w:hAnsi="Cambria" w:eastAsia="宋体" w:cs="Times New Roman"/>
      <w:b/>
      <w:bCs/>
      <w:color w:val="4F81BD"/>
      <w:sz w:val="26"/>
      <w:szCs w:val="26"/>
    </w:rPr>
  </w:style>
  <w:style w:type="character" w:customStyle="1" w:styleId="464">
    <w:name w:val="HTML 地址 字符1"/>
    <w:semiHidden/>
    <w:qFormat/>
    <w:uiPriority w:val="0"/>
    <w:rPr>
      <w:rFonts w:ascii="宋体" w:hAnsi="宋体" w:cs="宋体"/>
      <w:i/>
      <w:iCs/>
      <w:sz w:val="24"/>
      <w:szCs w:val="24"/>
    </w:rPr>
  </w:style>
  <w:style w:type="character" w:customStyle="1" w:styleId="465">
    <w:name w:val="标题 2 Char11"/>
    <w:qFormat/>
    <w:uiPriority w:val="0"/>
    <w:rPr>
      <w:rFonts w:eastAsia="黑体"/>
      <w:sz w:val="21"/>
      <w:szCs w:val="21"/>
      <w:lang w:val="en-US" w:eastAsia="zh-CN"/>
    </w:rPr>
  </w:style>
  <w:style w:type="character" w:customStyle="1" w:styleId="466">
    <w:name w:val="Char Char7"/>
    <w:qFormat/>
    <w:uiPriority w:val="0"/>
    <w:rPr>
      <w:rFonts w:ascii="Cambria" w:hAnsi="Cambria" w:eastAsia="宋体" w:cs="Times New Roman"/>
      <w:i/>
      <w:iCs/>
      <w:color w:val="404040"/>
    </w:rPr>
  </w:style>
  <w:style w:type="character" w:customStyle="1" w:styleId="467">
    <w:name w:val="文档结构图 Char1"/>
    <w:qFormat/>
    <w:uiPriority w:val="0"/>
    <w:rPr>
      <w:rFonts w:ascii="宋体" w:eastAsia="宋体"/>
      <w:sz w:val="18"/>
      <w:szCs w:val="18"/>
    </w:rPr>
  </w:style>
  <w:style w:type="character" w:customStyle="1" w:styleId="468">
    <w:name w:val="Char Char17"/>
    <w:semiHidden/>
    <w:qFormat/>
    <w:uiPriority w:val="0"/>
    <w:rPr>
      <w:rFonts w:ascii="Arial" w:hAnsi="Arial" w:eastAsia="黑体"/>
      <w:b/>
      <w:kern w:val="2"/>
      <w:sz w:val="24"/>
      <w:lang w:val="en-US" w:eastAsia="zh-CN" w:bidi="ar-SA"/>
    </w:rPr>
  </w:style>
  <w:style w:type="character" w:customStyle="1" w:styleId="469">
    <w:name w:val="国标3级 Char"/>
    <w:link w:val="470"/>
    <w:semiHidden/>
    <w:qFormat/>
    <w:uiPriority w:val="0"/>
    <w:rPr>
      <w:rFonts w:ascii="宋体" w:hAnsi="宋体"/>
      <w:color w:val="000000"/>
    </w:rPr>
  </w:style>
  <w:style w:type="paragraph" w:customStyle="1" w:styleId="470">
    <w:name w:val="国标3级"/>
    <w:basedOn w:val="1"/>
    <w:link w:val="469"/>
    <w:semiHidden/>
    <w:uiPriority w:val="0"/>
    <w:pPr>
      <w:widowControl w:val="0"/>
      <w:snapToGrid w:val="0"/>
      <w:spacing w:line="312" w:lineRule="exact"/>
      <w:jc w:val="both"/>
    </w:pPr>
    <w:rPr>
      <w:rFonts w:cs="Times New Roman"/>
      <w:color w:val="000000"/>
      <w:sz w:val="20"/>
      <w:szCs w:val="20"/>
    </w:rPr>
  </w:style>
  <w:style w:type="character" w:customStyle="1" w:styleId="471">
    <w:name w:val="正文文本 Char1"/>
    <w:basedOn w:val="79"/>
    <w:semiHidden/>
    <w:qFormat/>
    <w:uiPriority w:val="99"/>
  </w:style>
  <w:style w:type="character" w:customStyle="1" w:styleId="472">
    <w:name w:val="二级节名 Char"/>
    <w:qFormat/>
    <w:uiPriority w:val="0"/>
    <w:rPr>
      <w:rFonts w:eastAsia="宋体"/>
      <w:b/>
      <w:bCs/>
      <w:kern w:val="2"/>
      <w:sz w:val="32"/>
      <w:szCs w:val="32"/>
      <w:lang w:val="en-US" w:eastAsia="zh-CN" w:bidi="ar-SA"/>
    </w:rPr>
  </w:style>
  <w:style w:type="character" w:customStyle="1" w:styleId="473">
    <w:name w:val="正文文本 2 Char2"/>
    <w:basedOn w:val="79"/>
    <w:link w:val="67"/>
    <w:qFormat/>
    <w:uiPriority w:val="0"/>
  </w:style>
  <w:style w:type="character" w:customStyle="1" w:styleId="474">
    <w:name w:val="style1"/>
    <w:basedOn w:val="79"/>
    <w:qFormat/>
    <w:uiPriority w:val="0"/>
  </w:style>
  <w:style w:type="character" w:customStyle="1" w:styleId="475">
    <w:name w:val="签名 字符1"/>
    <w:semiHidden/>
    <w:qFormat/>
    <w:uiPriority w:val="0"/>
    <w:rPr>
      <w:rFonts w:ascii="宋体" w:hAnsi="宋体" w:cs="宋体"/>
      <w:sz w:val="24"/>
      <w:szCs w:val="24"/>
    </w:rPr>
  </w:style>
  <w:style w:type="character" w:customStyle="1" w:styleId="476">
    <w:name w:val="Plain Text Char"/>
    <w:qFormat/>
    <w:locked/>
    <w:uiPriority w:val="0"/>
    <w:rPr>
      <w:rFonts w:ascii="宋体" w:hAnsi="Courier New" w:eastAsia="宋体" w:cs="Courier New"/>
      <w:kern w:val="2"/>
      <w:sz w:val="21"/>
      <w:szCs w:val="21"/>
      <w:lang w:val="en-US" w:eastAsia="zh-CN" w:bidi="ar-SA"/>
    </w:rPr>
  </w:style>
  <w:style w:type="character" w:customStyle="1" w:styleId="477">
    <w:name w:val="标题 2 Char2"/>
    <w:link w:val="5"/>
    <w:qFormat/>
    <w:uiPriority w:val="0"/>
    <w:rPr>
      <w:rFonts w:ascii="CG Times" w:hAnsi="CG Times"/>
      <w:b/>
      <w:sz w:val="30"/>
    </w:rPr>
  </w:style>
  <w:style w:type="character" w:customStyle="1" w:styleId="478">
    <w:name w:val="标题 2 Char1"/>
    <w:qFormat/>
    <w:uiPriority w:val="0"/>
    <w:rPr>
      <w:rFonts w:ascii="Times New Roman" w:hAnsi="Times New Roman" w:eastAsia="黑体" w:cs="Times New Roman"/>
      <w:kern w:val="0"/>
      <w:szCs w:val="21"/>
    </w:rPr>
  </w:style>
  <w:style w:type="character" w:customStyle="1" w:styleId="479">
    <w:name w:val="明显引用 字符"/>
    <w:link w:val="480"/>
    <w:qFormat/>
    <w:uiPriority w:val="0"/>
    <w:rPr>
      <w:rFonts w:ascii="Calibri" w:hAnsi="Calibri"/>
      <w:b/>
      <w:bCs/>
      <w:i/>
      <w:iCs/>
      <w:color w:val="4F81BD"/>
      <w:sz w:val="22"/>
      <w:szCs w:val="22"/>
      <w:lang w:eastAsia="en-US" w:bidi="en-US"/>
    </w:rPr>
  </w:style>
  <w:style w:type="paragraph" w:customStyle="1" w:styleId="480">
    <w:name w:val="明显引用1"/>
    <w:basedOn w:val="1"/>
    <w:next w:val="1"/>
    <w:link w:val="479"/>
    <w:qFormat/>
    <w:uiPriority w:val="0"/>
    <w:pPr>
      <w:pBdr>
        <w:bottom w:val="single" w:color="4F81BD" w:sz="4" w:space="4"/>
      </w:pBdr>
      <w:spacing w:before="200" w:after="280" w:line="276" w:lineRule="auto"/>
      <w:ind w:left="936" w:right="936"/>
    </w:pPr>
    <w:rPr>
      <w:rFonts w:ascii="Calibri" w:hAnsi="Calibri" w:cs="Times New Roman"/>
      <w:b/>
      <w:bCs/>
      <w:i/>
      <w:iCs/>
      <w:color w:val="4F81BD"/>
      <w:sz w:val="22"/>
      <w:szCs w:val="22"/>
      <w:lang w:eastAsia="en-US" w:bidi="en-US"/>
    </w:rPr>
  </w:style>
  <w:style w:type="character" w:customStyle="1" w:styleId="481">
    <w:name w:val="默认段落字体 Para Char Char Char Char Char1"/>
    <w:link w:val="206"/>
    <w:semiHidden/>
    <w:qFormat/>
    <w:uiPriority w:val="0"/>
    <w:rPr>
      <w:rFonts w:ascii="宋体" w:hAnsi="宋体"/>
      <w:b/>
      <w:color w:val="000000"/>
      <w:sz w:val="24"/>
      <w:szCs w:val="24"/>
    </w:rPr>
  </w:style>
  <w:style w:type="character" w:customStyle="1" w:styleId="482">
    <w:name w:val="明显引用 Char"/>
    <w:qFormat/>
    <w:uiPriority w:val="0"/>
    <w:rPr>
      <w:b/>
      <w:bCs/>
      <w:i/>
      <w:iCs/>
      <w:color w:val="4F81BD"/>
    </w:rPr>
  </w:style>
  <w:style w:type="character" w:customStyle="1" w:styleId="483">
    <w:name w:val="引用 Char"/>
    <w:qFormat/>
    <w:uiPriority w:val="0"/>
    <w:rPr>
      <w:i/>
      <w:iCs/>
      <w:color w:val="000000"/>
    </w:rPr>
  </w:style>
  <w:style w:type="character" w:customStyle="1" w:styleId="484">
    <w:name w:val="unnamed51"/>
    <w:semiHidden/>
    <w:qFormat/>
    <w:uiPriority w:val="0"/>
    <w:rPr>
      <w:spacing w:val="0"/>
      <w:sz w:val="20"/>
    </w:rPr>
  </w:style>
  <w:style w:type="character" w:customStyle="1" w:styleId="485">
    <w:name w:val="纯文本 Char1"/>
    <w:qFormat/>
    <w:uiPriority w:val="0"/>
    <w:rPr>
      <w:rFonts w:ascii="宋体" w:hAnsi="Courier New" w:eastAsia="宋体"/>
      <w:kern w:val="2"/>
      <w:sz w:val="21"/>
      <w:lang w:val="en-US" w:eastAsia="zh-CN" w:bidi="ar-SA"/>
    </w:rPr>
  </w:style>
  <w:style w:type="character" w:customStyle="1" w:styleId="486">
    <w:name w:val="z Char Char"/>
    <w:qFormat/>
    <w:uiPriority w:val="0"/>
    <w:rPr>
      <w:rFonts w:ascii="EU-F1" w:eastAsia="EU-F1"/>
      <w:bCs/>
      <w:szCs w:val="24"/>
    </w:rPr>
  </w:style>
  <w:style w:type="character" w:customStyle="1" w:styleId="487">
    <w:name w:val="xu Char"/>
    <w:link w:val="488"/>
    <w:qFormat/>
    <w:uiPriority w:val="0"/>
    <w:rPr>
      <w:kern w:val="21"/>
      <w:szCs w:val="21"/>
    </w:rPr>
  </w:style>
  <w:style w:type="paragraph" w:customStyle="1" w:styleId="488">
    <w:name w:val="xu"/>
    <w:basedOn w:val="1"/>
    <w:link w:val="487"/>
    <w:qFormat/>
    <w:uiPriority w:val="0"/>
    <w:pPr>
      <w:widowControl w:val="0"/>
      <w:topLinePunct/>
      <w:spacing w:line="312" w:lineRule="exact"/>
      <w:ind w:left="840" w:leftChars="200" w:hanging="420" w:hangingChars="200"/>
      <w:jc w:val="both"/>
    </w:pPr>
    <w:rPr>
      <w:rFonts w:ascii="等线" w:hAnsi="等线" w:cs="Times New Roman"/>
      <w:kern w:val="21"/>
      <w:sz w:val="20"/>
      <w:szCs w:val="21"/>
    </w:rPr>
  </w:style>
  <w:style w:type="character" w:customStyle="1" w:styleId="489">
    <w:name w:val="wang正文 Char"/>
    <w:link w:val="306"/>
    <w:qFormat/>
    <w:uiPriority w:val="0"/>
    <w:rPr>
      <w:szCs w:val="24"/>
    </w:rPr>
  </w:style>
  <w:style w:type="character" w:customStyle="1" w:styleId="490">
    <w:name w:val="HTML 预设格式 Char"/>
    <w:link w:val="491"/>
    <w:qFormat/>
    <w:uiPriority w:val="0"/>
    <w:rPr>
      <w:rFonts w:ascii="Courier New" w:hAnsi="Courier New" w:cs="Courier New"/>
    </w:rPr>
  </w:style>
  <w:style w:type="paragraph" w:customStyle="1" w:styleId="491">
    <w:name w:val="HTML 预设格式1"/>
    <w:basedOn w:val="1"/>
    <w:link w:val="490"/>
    <w:qFormat/>
    <w:uiPriority w:val="0"/>
    <w:pPr>
      <w:widowControl w:val="0"/>
      <w:jc w:val="both"/>
    </w:pPr>
    <w:rPr>
      <w:rFonts w:ascii="Courier New" w:hAnsi="Courier New" w:cs="Times New Roman"/>
      <w:sz w:val="20"/>
      <w:szCs w:val="20"/>
    </w:rPr>
  </w:style>
  <w:style w:type="character" w:customStyle="1" w:styleId="492">
    <w:name w:val="正文首行缩进 2 Char2"/>
    <w:basedOn w:val="450"/>
    <w:link w:val="2"/>
    <w:semiHidden/>
    <w:qFormat/>
    <w:uiPriority w:val="0"/>
  </w:style>
  <w:style w:type="character" w:customStyle="1" w:styleId="493">
    <w:name w:val="副标题 Char1"/>
    <w:qFormat/>
    <w:uiPriority w:val="0"/>
    <w:rPr>
      <w:rFonts w:ascii="等线 Light" w:hAnsi="等线 Light" w:eastAsia="宋体" w:cs="黑体"/>
      <w:b/>
      <w:bCs/>
      <w:kern w:val="28"/>
      <w:sz w:val="32"/>
      <w:szCs w:val="32"/>
    </w:rPr>
  </w:style>
  <w:style w:type="character" w:customStyle="1" w:styleId="494">
    <w:name w:val="标题 Char1"/>
    <w:qFormat/>
    <w:uiPriority w:val="0"/>
    <w:rPr>
      <w:rFonts w:ascii="等线 Light" w:hAnsi="等线 Light" w:eastAsia="宋体" w:cs="黑体"/>
      <w:b/>
      <w:bCs/>
      <w:sz w:val="32"/>
      <w:szCs w:val="32"/>
    </w:rPr>
  </w:style>
  <w:style w:type="character" w:customStyle="1" w:styleId="495">
    <w:name w:val="Char Char81"/>
    <w:qFormat/>
    <w:uiPriority w:val="0"/>
    <w:rPr>
      <w:rFonts w:ascii="Arial" w:hAnsi="Arial" w:eastAsia="黑体"/>
      <w:b/>
      <w:bCs/>
      <w:kern w:val="2"/>
      <w:sz w:val="32"/>
      <w:szCs w:val="32"/>
      <w:lang w:val="en-US" w:eastAsia="zh-CN" w:bidi="ar-SA"/>
    </w:rPr>
  </w:style>
  <w:style w:type="character" w:customStyle="1" w:styleId="496">
    <w:name w:val="Char Char9"/>
    <w:qFormat/>
    <w:uiPriority w:val="0"/>
    <w:rPr>
      <w:rFonts w:ascii="Cambria" w:hAnsi="Cambria" w:eastAsia="宋体" w:cs="Times New Roman"/>
      <w:color w:val="243F60"/>
    </w:rPr>
  </w:style>
  <w:style w:type="character" w:customStyle="1" w:styleId="497">
    <w:name w:val="正文缩进 Char"/>
    <w:link w:val="9"/>
    <w:qFormat/>
    <w:uiPriority w:val="0"/>
    <w:rPr>
      <w:rFonts w:eastAsia="宋体"/>
      <w:kern w:val="2"/>
      <w:sz w:val="21"/>
      <w:szCs w:val="24"/>
      <w:lang w:val="en-US" w:eastAsia="zh-CN" w:bidi="ar-SA"/>
    </w:rPr>
  </w:style>
  <w:style w:type="character" w:customStyle="1" w:styleId="498">
    <w:name w:val="附录二 Char"/>
    <w:link w:val="381"/>
    <w:semiHidden/>
    <w:qFormat/>
    <w:uiPriority w:val="0"/>
    <w:rPr>
      <w:rFonts w:ascii="EU-F1" w:eastAsia="黑体"/>
      <w:kern w:val="21"/>
      <w:szCs w:val="21"/>
    </w:rPr>
  </w:style>
  <w:style w:type="character" w:customStyle="1" w:styleId="499">
    <w:name w:val="二级条标题 Char Char"/>
    <w:qFormat/>
    <w:uiPriority w:val="0"/>
    <w:rPr>
      <w:rFonts w:ascii="黑体" w:eastAsia="华文细黑"/>
      <w:b/>
      <w:bCs/>
      <w:sz w:val="32"/>
      <w:lang w:val="en-US" w:eastAsia="zh-CN"/>
    </w:rPr>
  </w:style>
  <w:style w:type="character" w:customStyle="1" w:styleId="500">
    <w:name w:val="标题 1 Char1"/>
    <w:qFormat/>
    <w:uiPriority w:val="0"/>
    <w:rPr>
      <w:rFonts w:ascii="汉仪大宋简" w:eastAsia="汉仪大宋简"/>
      <w:kern w:val="28"/>
      <w:sz w:val="22"/>
      <w:szCs w:val="26"/>
      <w:lang w:val="en-US" w:eastAsia="zh-CN"/>
    </w:rPr>
  </w:style>
  <w:style w:type="character" w:customStyle="1" w:styleId="501">
    <w:name w:val="页眉 字符"/>
    <w:qFormat/>
    <w:uiPriority w:val="99"/>
    <w:rPr>
      <w:kern w:val="2"/>
      <w:sz w:val="18"/>
      <w:szCs w:val="18"/>
    </w:rPr>
  </w:style>
  <w:style w:type="character" w:customStyle="1" w:styleId="502">
    <w:name w:val="页脚 字符"/>
    <w:qFormat/>
    <w:uiPriority w:val="99"/>
    <w:rPr>
      <w:kern w:val="2"/>
      <w:sz w:val="18"/>
      <w:szCs w:val="18"/>
    </w:rPr>
  </w:style>
  <w:style w:type="character" w:customStyle="1" w:styleId="503">
    <w:name w:val="标题 1 字符"/>
    <w:qFormat/>
    <w:uiPriority w:val="9"/>
    <w:rPr>
      <w:rFonts w:ascii="仿宋体" w:hAnsi="仿宋体" w:eastAsia="宋体" w:cs="宋体"/>
      <w:b/>
      <w:bCs/>
      <w:kern w:val="28"/>
      <w:sz w:val="26"/>
      <w:szCs w:val="26"/>
    </w:rPr>
  </w:style>
  <w:style w:type="character" w:customStyle="1" w:styleId="504">
    <w:name w:val="标题 3 字符"/>
    <w:qFormat/>
    <w:uiPriority w:val="0"/>
    <w:rPr>
      <w:rFonts w:ascii="Cambria" w:hAnsi="Cambria" w:eastAsia="Times New Roman"/>
      <w:b/>
      <w:bCs/>
      <w:sz w:val="24"/>
      <w:szCs w:val="32"/>
    </w:rPr>
  </w:style>
  <w:style w:type="character" w:customStyle="1" w:styleId="505">
    <w:name w:val="表格非标题文字 Char"/>
    <w:link w:val="506"/>
    <w:qFormat/>
    <w:uiPriority w:val="0"/>
    <w:rPr>
      <w:rFonts w:ascii="Futura Bk" w:hAnsi="Futura Bk" w:eastAsia="宋体"/>
      <w:kern w:val="2"/>
      <w:sz w:val="18"/>
      <w:szCs w:val="21"/>
      <w:lang w:bidi="ar-SA"/>
    </w:rPr>
  </w:style>
  <w:style w:type="paragraph" w:customStyle="1" w:styleId="506">
    <w:name w:val="表格非标题文字"/>
    <w:link w:val="505"/>
    <w:qFormat/>
    <w:uiPriority w:val="0"/>
    <w:pPr>
      <w:snapToGrid w:val="0"/>
      <w:spacing w:before="80" w:after="40"/>
    </w:pPr>
    <w:rPr>
      <w:rFonts w:ascii="Futura Bk" w:hAnsi="Futura Bk" w:eastAsia="宋体" w:cs="Times New Roman"/>
      <w:kern w:val="2"/>
      <w:sz w:val="18"/>
      <w:szCs w:val="21"/>
      <w:lang w:bidi="ar-SA"/>
    </w:rPr>
  </w:style>
  <w:style w:type="character" w:customStyle="1" w:styleId="507">
    <w:name w:val="font11"/>
    <w:basedOn w:val="79"/>
    <w:qFormat/>
    <w:uiPriority w:val="0"/>
    <w:rPr>
      <w:rFonts w:hint="eastAsia" w:ascii="宋体" w:hAnsi="宋体" w:eastAsia="宋体" w:cs="宋体"/>
      <w:color w:val="000000"/>
      <w:sz w:val="24"/>
      <w:szCs w:val="24"/>
      <w:u w:val="none"/>
    </w:rPr>
  </w:style>
  <w:style w:type="character" w:customStyle="1" w:styleId="508">
    <w:name w:val="font41"/>
    <w:basedOn w:val="79"/>
    <w:qFormat/>
    <w:uiPriority w:val="0"/>
    <w:rPr>
      <w:rFonts w:hint="eastAsia" w:ascii="宋体" w:hAnsi="宋体" w:eastAsia="宋体" w:cs="宋体"/>
      <w:color w:val="000000"/>
      <w:sz w:val="22"/>
      <w:szCs w:val="22"/>
      <w:u w:val="none"/>
    </w:rPr>
  </w:style>
  <w:style w:type="paragraph" w:customStyle="1" w:styleId="509">
    <w:name w:val="发布部门"/>
    <w:next w:val="112"/>
    <w:uiPriority w:val="0"/>
    <w:pPr>
      <w:jc w:val="center"/>
    </w:pPr>
    <w:rPr>
      <w:rFonts w:ascii="宋体" w:hAnsi="等线" w:eastAsia="等线" w:cs="Times New Roman"/>
      <w:b/>
      <w:spacing w:val="20"/>
      <w:w w:val="135"/>
      <w:sz w:val="36"/>
      <w:lang w:val="en-US" w:eastAsia="zh-CN" w:bidi="ar-SA"/>
    </w:rPr>
  </w:style>
  <w:style w:type="paragraph" w:customStyle="1" w:styleId="510">
    <w:name w:val="Char Char Char Char Char Char Char"/>
    <w:basedOn w:val="1"/>
    <w:qFormat/>
    <w:uiPriority w:val="0"/>
    <w:rPr>
      <w:rFonts w:ascii="Tahoma" w:hAnsi="Tahoma"/>
      <w:szCs w:val="20"/>
    </w:rPr>
  </w:style>
  <w:style w:type="paragraph" w:customStyle="1" w:styleId="511">
    <w:name w:val="正文缩进（首行缩进两字）"/>
    <w:semiHidden/>
    <w:qFormat/>
    <w:uiPriority w:val="0"/>
    <w:pPr>
      <w:spacing w:line="312" w:lineRule="exact"/>
      <w:ind w:firstLine="420" w:firstLineChars="200"/>
    </w:pPr>
    <w:rPr>
      <w:rFonts w:ascii="等线" w:hAnsi="等线" w:eastAsia="等线" w:cs="宋体"/>
      <w:kern w:val="2"/>
      <w:sz w:val="21"/>
      <w:lang w:val="en-US" w:eastAsia="zh-CN" w:bidi="ar-SA"/>
    </w:rPr>
  </w:style>
  <w:style w:type="paragraph" w:customStyle="1" w:styleId="512">
    <w:name w:val="xl38"/>
    <w:basedOn w:val="1"/>
    <w:qFormat/>
    <w:uiPriority w:val="3"/>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cs="Times New Roman"/>
      <w:sz w:val="16"/>
      <w:szCs w:val="16"/>
    </w:rPr>
  </w:style>
  <w:style w:type="paragraph" w:customStyle="1" w:styleId="513">
    <w:name w:val="A表格文字"/>
    <w:basedOn w:val="1"/>
    <w:qFormat/>
    <w:uiPriority w:val="0"/>
    <w:pPr>
      <w:widowControl w:val="0"/>
      <w:adjustRightInd w:val="0"/>
      <w:snapToGrid w:val="0"/>
      <w:spacing w:before="40" w:after="40"/>
    </w:pPr>
    <w:rPr>
      <w:rFonts w:eastAsia="仿宋_GB2312" w:cs="Times New Roman"/>
      <w:kern w:val="21"/>
      <w:sz w:val="34"/>
      <w:szCs w:val="20"/>
    </w:rPr>
  </w:style>
  <w:style w:type="paragraph" w:customStyle="1" w:styleId="514">
    <w:name w:val="p0 New"/>
    <w:basedOn w:val="515"/>
    <w:qFormat/>
    <w:uiPriority w:val="0"/>
    <w:pPr>
      <w:widowControl/>
    </w:pPr>
  </w:style>
  <w:style w:type="paragraph" w:customStyle="1" w:styleId="515">
    <w:name w:val="正文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等线" w:hAnsi="等线" w:eastAsia="等线" w:cs="Times New Roman"/>
      <w:lang w:val="en-US" w:eastAsia="zh-CN" w:bidi="ar-SA"/>
    </w:rPr>
  </w:style>
  <w:style w:type="paragraph" w:customStyle="1" w:styleId="516">
    <w:name w:val="p19"/>
    <w:basedOn w:val="1"/>
    <w:qFormat/>
    <w:uiPriority w:val="0"/>
    <w:rPr>
      <w:szCs w:val="21"/>
    </w:rPr>
  </w:style>
  <w:style w:type="paragraph" w:customStyle="1" w:styleId="517">
    <w:name w:val="Char Char Char Char Char Char Char Char Char Char Char Char Char"/>
    <w:basedOn w:val="1"/>
    <w:qFormat/>
    <w:uiPriority w:val="0"/>
    <w:rPr>
      <w:rFonts w:ascii="Tahoma" w:hAnsi="Tahoma"/>
      <w:szCs w:val="20"/>
    </w:rPr>
  </w:style>
  <w:style w:type="paragraph" w:customStyle="1" w:styleId="518">
    <w:name w:val="工程建设图标题"/>
    <w:basedOn w:val="519"/>
    <w:qFormat/>
    <w:uiPriority w:val="0"/>
    <w:pPr>
      <w:tabs>
        <w:tab w:val="left" w:pos="780"/>
      </w:tabs>
      <w:jc w:val="center"/>
      <w:outlineLvl w:val="5"/>
    </w:pPr>
  </w:style>
  <w:style w:type="paragraph" w:customStyle="1" w:styleId="519">
    <w:name w:val="工程建设条标题"/>
    <w:basedOn w:val="520"/>
    <w:next w:val="112"/>
    <w:qFormat/>
    <w:uiPriority w:val="0"/>
    <w:pPr>
      <w:tabs>
        <w:tab w:val="left" w:pos="780"/>
      </w:tabs>
      <w:spacing w:before="0" w:after="0"/>
      <w:jc w:val="left"/>
      <w:outlineLvl w:val="3"/>
    </w:pPr>
    <w:rPr>
      <w:b w:val="0"/>
    </w:rPr>
  </w:style>
  <w:style w:type="paragraph" w:customStyle="1" w:styleId="520">
    <w:name w:val="工程建设节标题"/>
    <w:basedOn w:val="521"/>
    <w:next w:val="112"/>
    <w:qFormat/>
    <w:uiPriority w:val="0"/>
    <w:pPr>
      <w:tabs>
        <w:tab w:val="left" w:pos="780"/>
      </w:tabs>
      <w:spacing w:before="400" w:after="400" w:line="240" w:lineRule="auto"/>
      <w:outlineLvl w:val="2"/>
    </w:pPr>
    <w:rPr>
      <w:sz w:val="21"/>
    </w:rPr>
  </w:style>
  <w:style w:type="paragraph" w:customStyle="1" w:styleId="521">
    <w:name w:val="工程建设章标题"/>
    <w:next w:val="112"/>
    <w:qFormat/>
    <w:uiPriority w:val="0"/>
    <w:pPr>
      <w:tabs>
        <w:tab w:val="left" w:pos="780"/>
      </w:tabs>
      <w:spacing w:before="640" w:after="560" w:line="480" w:lineRule="exact"/>
      <w:ind w:left="780" w:hanging="360"/>
      <w:jc w:val="center"/>
      <w:outlineLvl w:val="1"/>
    </w:pPr>
    <w:rPr>
      <w:rFonts w:ascii="黑体" w:hAnsi="等线" w:eastAsia="黑体" w:cs="Times New Roman"/>
      <w:b/>
      <w:sz w:val="28"/>
      <w:lang w:val="en-US" w:eastAsia="zh-CN" w:bidi="ar-SA"/>
    </w:rPr>
  </w:style>
  <w:style w:type="paragraph" w:customStyle="1" w:styleId="522">
    <w:name w:val="footer"/>
    <w:basedOn w:val="1"/>
    <w:qFormat/>
    <w:uiPriority w:val="0"/>
    <w:pPr>
      <w:widowControl w:val="0"/>
      <w:tabs>
        <w:tab w:val="center" w:pos="4153"/>
        <w:tab w:val="right" w:pos="8306"/>
      </w:tabs>
      <w:snapToGrid w:val="0"/>
    </w:pPr>
    <w:rPr>
      <w:rFonts w:ascii="Calibri" w:hAnsi="Calibri" w:cs="黑体"/>
      <w:kern w:val="2"/>
      <w:sz w:val="18"/>
      <w:szCs w:val="20"/>
    </w:rPr>
  </w:style>
  <w:style w:type="paragraph" w:customStyle="1" w:styleId="523">
    <w:name w:val="术语定义二级条标题"/>
    <w:basedOn w:val="524"/>
    <w:next w:val="112"/>
    <w:qFormat/>
    <w:uiPriority w:val="0"/>
    <w:pPr>
      <w:numPr>
        <w:ilvl w:val="0"/>
        <w:numId w:val="0"/>
      </w:numPr>
      <w:tabs>
        <w:tab w:val="left" w:pos="360"/>
        <w:tab w:val="left" w:pos="420"/>
        <w:tab w:val="left" w:pos="907"/>
        <w:tab w:val="left" w:pos="992"/>
      </w:tabs>
    </w:pPr>
  </w:style>
  <w:style w:type="paragraph" w:customStyle="1" w:styleId="524">
    <w:name w:val="术语定义条标题"/>
    <w:basedOn w:val="525"/>
    <w:next w:val="112"/>
    <w:qFormat/>
    <w:uiPriority w:val="0"/>
    <w:pPr>
      <w:numPr>
        <w:ilvl w:val="0"/>
        <w:numId w:val="14"/>
      </w:numPr>
      <w:tabs>
        <w:tab w:val="left" w:pos="360"/>
        <w:tab w:val="left" w:pos="420"/>
        <w:tab w:val="left" w:pos="907"/>
        <w:tab w:val="clear" w:pos="425"/>
      </w:tabs>
      <w:jc w:val="left"/>
      <w:outlineLvl w:val="9"/>
    </w:pPr>
    <w:rPr>
      <w:b/>
    </w:rPr>
  </w:style>
  <w:style w:type="paragraph" w:customStyle="1" w:styleId="525">
    <w:name w:val="章标题"/>
    <w:next w:val="112"/>
    <w:qFormat/>
    <w:uiPriority w:val="0"/>
    <w:pPr>
      <w:tabs>
        <w:tab w:val="left" w:pos="360"/>
      </w:tabs>
      <w:spacing w:beforeLines="50" w:afterLines="50"/>
      <w:jc w:val="both"/>
      <w:outlineLvl w:val="1"/>
    </w:pPr>
    <w:rPr>
      <w:rFonts w:ascii="黑体" w:hAnsi="等线" w:eastAsia="黑体" w:cs="Times New Roman"/>
      <w:sz w:val="21"/>
      <w:lang w:val="en-US" w:eastAsia="zh-CN" w:bidi="ar-SA"/>
    </w:rPr>
  </w:style>
  <w:style w:type="paragraph" w:customStyle="1" w:styleId="526">
    <w:name w:val="篇"/>
    <w:basedOn w:val="1"/>
    <w:next w:val="1"/>
    <w:qFormat/>
    <w:uiPriority w:val="0"/>
    <w:pPr>
      <w:widowControl w:val="0"/>
      <w:adjustRightInd w:val="0"/>
      <w:spacing w:line="360" w:lineRule="atLeast"/>
      <w:jc w:val="center"/>
      <w:textAlignment w:val="baseline"/>
    </w:pPr>
    <w:rPr>
      <w:rFonts w:ascii="仿宋_GB2312" w:hAnsi="Calibri" w:eastAsia="黑体" w:cs="Times New Roman"/>
      <w:szCs w:val="20"/>
    </w:rPr>
  </w:style>
  <w:style w:type="paragraph" w:customStyle="1" w:styleId="527">
    <w:name w:val="B."/>
    <w:basedOn w:val="1"/>
    <w:qFormat/>
    <w:uiPriority w:val="0"/>
    <w:pPr>
      <w:widowControl w:val="0"/>
      <w:topLinePunct/>
      <w:jc w:val="center"/>
    </w:pPr>
    <w:rPr>
      <w:rFonts w:ascii="黑体" w:hAnsi="黑体" w:eastAsia="黑体" w:cs="Times New Roman"/>
      <w:color w:val="000000"/>
      <w:kern w:val="2"/>
      <w:sz w:val="21"/>
    </w:rPr>
  </w:style>
  <w:style w:type="paragraph" w:customStyle="1" w:styleId="528">
    <w:name w:val="样式 首行缩进:  0 厘米 行距: 单倍行距 Char"/>
    <w:basedOn w:val="1"/>
    <w:qFormat/>
    <w:uiPriority w:val="0"/>
    <w:pPr>
      <w:widowControl w:val="0"/>
      <w:topLinePunct/>
      <w:adjustRightInd w:val="0"/>
      <w:jc w:val="both"/>
      <w:textAlignment w:val="baseline"/>
    </w:pPr>
    <w:rPr>
      <w:rFonts w:ascii="Times New Roman" w:hAnsi="Times New Roman" w:cs="Times New Roman"/>
      <w:sz w:val="21"/>
      <w:szCs w:val="21"/>
    </w:rPr>
  </w:style>
  <w:style w:type="paragraph" w:customStyle="1" w:styleId="529">
    <w:name w:val="A正文"/>
    <w:basedOn w:val="1"/>
    <w:qFormat/>
    <w:uiPriority w:val="0"/>
    <w:pPr>
      <w:widowControl w:val="0"/>
      <w:tabs>
        <w:tab w:val="left" w:pos="893"/>
      </w:tabs>
      <w:spacing w:line="360" w:lineRule="auto"/>
      <w:ind w:firstLine="480" w:firstLineChars="200"/>
      <w:jc w:val="both"/>
    </w:pPr>
    <w:rPr>
      <w:rFonts w:ascii="仿宋_GB2312" w:hAnsi="Times New Roman" w:eastAsia="仿宋_GB2312" w:cs="Times New Roman"/>
      <w:snapToGrid/>
      <w:szCs w:val="20"/>
      <w:lang w:val="zh-CN"/>
    </w:rPr>
  </w:style>
  <w:style w:type="paragraph" w:customStyle="1" w:styleId="530">
    <w:name w:val="列表接续 31"/>
    <w:basedOn w:val="1"/>
    <w:qFormat/>
    <w:uiPriority w:val="0"/>
    <w:pPr>
      <w:widowControl w:val="0"/>
      <w:spacing w:after="120"/>
      <w:ind w:left="1260"/>
      <w:jc w:val="both"/>
    </w:pPr>
    <w:rPr>
      <w:rFonts w:ascii="仿宋_GB2312" w:hAnsi="Calibri" w:eastAsia="仿宋_GB2312" w:cs="Times New Roman"/>
      <w:sz w:val="34"/>
      <w:szCs w:val="20"/>
    </w:rPr>
  </w:style>
  <w:style w:type="paragraph" w:customStyle="1" w:styleId="531">
    <w:name w:val="附录标识"/>
    <w:basedOn w:val="532"/>
    <w:next w:val="112"/>
    <w:uiPriority w:val="0"/>
    <w:pPr>
      <w:tabs>
        <w:tab w:val="left" w:pos="360"/>
      </w:tabs>
      <w:spacing w:after="200"/>
      <w:ind w:left="360" w:hanging="360"/>
    </w:pPr>
    <w:rPr>
      <w:sz w:val="21"/>
    </w:rPr>
  </w:style>
  <w:style w:type="paragraph" w:customStyle="1" w:styleId="532">
    <w:name w:val="前言、引言标题"/>
    <w:next w:val="1"/>
    <w:qFormat/>
    <w:uiPriority w:val="0"/>
    <w:pPr>
      <w:shd w:val="clear" w:color="FFFFFF" w:fill="FFFFFF"/>
      <w:spacing w:before="640" w:after="560"/>
      <w:jc w:val="center"/>
      <w:outlineLvl w:val="0"/>
    </w:pPr>
    <w:rPr>
      <w:rFonts w:ascii="黑体" w:hAnsi="等线" w:eastAsia="黑体" w:cs="Times New Roman"/>
      <w:b/>
      <w:sz w:val="32"/>
      <w:lang w:val="en-US" w:eastAsia="zh-CN" w:bidi="ar-SA"/>
    </w:rPr>
  </w:style>
  <w:style w:type="paragraph" w:customStyle="1" w:styleId="533">
    <w:name w:val="节小标题"/>
    <w:basedOn w:val="12"/>
    <w:qFormat/>
    <w:uiPriority w:val="0"/>
    <w:pPr>
      <w:widowControl w:val="0"/>
      <w:numPr>
        <w:ilvl w:val="0"/>
        <w:numId w:val="0"/>
      </w:numPr>
      <w:adjustRightInd w:val="0"/>
      <w:snapToGrid w:val="0"/>
      <w:spacing w:before="100" w:after="0" w:line="300" w:lineRule="auto"/>
      <w:ind w:firstLine="359"/>
      <w:jc w:val="both"/>
      <w:outlineLvl w:val="9"/>
    </w:pPr>
    <w:rPr>
      <w:rFonts w:ascii="Times New Roman" w:hAnsi="Times New Roman" w:eastAsia="仿宋_GB2312" w:cs="Times New Roman"/>
      <w:kern w:val="2"/>
      <w:sz w:val="30"/>
    </w:rPr>
  </w:style>
  <w:style w:type="paragraph" w:customStyle="1" w:styleId="534">
    <w:name w:val="修订1"/>
    <w:qFormat/>
    <w:uiPriority w:val="0"/>
    <w:rPr>
      <w:rFonts w:ascii="等线" w:hAnsi="等线" w:eastAsia="等线" w:cs="Times New Roman"/>
      <w:kern w:val="2"/>
      <w:sz w:val="21"/>
      <w:lang w:val="en-US" w:eastAsia="zh-CN" w:bidi="ar-SA"/>
    </w:rPr>
  </w:style>
  <w:style w:type="paragraph" w:customStyle="1" w:styleId="535">
    <w:name w:val="正文5"/>
    <w:basedOn w:val="218"/>
    <w:semiHidden/>
    <w:qFormat/>
    <w:uiPriority w:val="7"/>
    <w:pPr>
      <w:tabs>
        <w:tab w:val="left" w:pos="2160"/>
      </w:tabs>
      <w:adjustRightInd w:val="0"/>
      <w:spacing w:line="490" w:lineRule="exact"/>
      <w:textAlignment w:val="baseline"/>
      <w:outlineLvl w:val="9"/>
    </w:pPr>
    <w:rPr>
      <w:rFonts w:ascii="仿宋_GB2312" w:eastAsia="仿宋_GB2312" w:cs="Times New Roman"/>
      <w:b w:val="0"/>
      <w:kern w:val="0"/>
      <w:sz w:val="34"/>
      <w:szCs w:val="20"/>
    </w:rPr>
  </w:style>
  <w:style w:type="paragraph" w:customStyle="1" w:styleId="536">
    <w:name w:val="二级条标题"/>
    <w:basedOn w:val="1"/>
    <w:next w:val="1"/>
    <w:qFormat/>
    <w:uiPriority w:val="0"/>
    <w:pPr>
      <w:numPr>
        <w:ilvl w:val="3"/>
        <w:numId w:val="15"/>
      </w:numPr>
      <w:tabs>
        <w:tab w:val="left" w:pos="425"/>
      </w:tabs>
      <w:outlineLvl w:val="3"/>
    </w:pPr>
    <w:rPr>
      <w:rFonts w:ascii="Times New Roman" w:hAnsi="Times New Roman" w:eastAsia="黑体" w:cs="Times New Roman"/>
      <w:sz w:val="21"/>
      <w:szCs w:val="20"/>
    </w:rPr>
  </w:style>
  <w:style w:type="paragraph" w:customStyle="1" w:styleId="537">
    <w:name w:val="五级无标题条"/>
    <w:basedOn w:val="1"/>
    <w:qFormat/>
    <w:uiPriority w:val="0"/>
    <w:pPr>
      <w:widowControl w:val="0"/>
      <w:numPr>
        <w:ilvl w:val="4"/>
        <w:numId w:val="16"/>
      </w:numPr>
      <w:tabs>
        <w:tab w:val="left" w:pos="900"/>
      </w:tabs>
      <w:jc w:val="both"/>
    </w:pPr>
    <w:rPr>
      <w:rFonts w:ascii="黑体" w:hAnsi="Times New Roman" w:eastAsia="黑体" w:cs="Times New Roman"/>
      <w:b/>
      <w:kern w:val="2"/>
      <w:sz w:val="21"/>
    </w:rPr>
  </w:style>
  <w:style w:type="paragraph" w:customStyle="1" w:styleId="538">
    <w:name w:val="Char2"/>
    <w:basedOn w:val="1"/>
    <w:semiHidden/>
    <w:qFormat/>
    <w:uiPriority w:val="0"/>
    <w:pPr>
      <w:widowControl w:val="0"/>
      <w:topLinePunct/>
      <w:jc w:val="both"/>
    </w:pPr>
    <w:rPr>
      <w:rFonts w:ascii="Times New Roman" w:hAnsi="Times New Roman" w:cs="Times New Roman"/>
      <w:kern w:val="2"/>
      <w:sz w:val="21"/>
      <w:szCs w:val="21"/>
    </w:rPr>
  </w:style>
  <w:style w:type="paragraph" w:customStyle="1" w:styleId="539">
    <w:name w:val="样式 样式 样式 样式 标题 1 + 首行缩进:  2 字符 段前: 1 行 段后: 1 行 + 黑色 首行缩进:  2 字符 ...2"/>
    <w:basedOn w:val="540"/>
    <w:semiHidden/>
    <w:qFormat/>
    <w:uiPriority w:val="0"/>
    <w:pPr>
      <w:tabs>
        <w:tab w:val="left" w:pos="1440"/>
      </w:tabs>
      <w:spacing w:before="357" w:after="357"/>
    </w:pPr>
    <w:rPr>
      <w:sz w:val="24"/>
      <w:szCs w:val="24"/>
    </w:rPr>
  </w:style>
  <w:style w:type="paragraph" w:customStyle="1" w:styleId="540">
    <w:name w:val="样式 样式 样式 标题 1 + 首行缩进:  2 字符 段前: 1 行 段后: 1 行 + 黑色 首行缩进:  2 字符 段前:..."/>
    <w:basedOn w:val="541"/>
    <w:semiHidden/>
    <w:qFormat/>
    <w:uiPriority w:val="0"/>
    <w:pPr>
      <w:tabs>
        <w:tab w:val="left" w:pos="1440"/>
      </w:tabs>
    </w:pPr>
  </w:style>
  <w:style w:type="paragraph" w:customStyle="1" w:styleId="541">
    <w:name w:val="样式 样式 标题 1 + 首行缩进:  2 字符 段前: 1 行 段后: 1 行 + 黑色 首行缩进:  2 字符 段前: ..."/>
    <w:basedOn w:val="542"/>
    <w:semiHidden/>
    <w:qFormat/>
    <w:uiPriority w:val="0"/>
    <w:pPr>
      <w:tabs>
        <w:tab w:val="left" w:pos="1440"/>
      </w:tabs>
    </w:pPr>
    <w:rPr>
      <w:rFonts w:cs="宋体"/>
      <w:color w:val="000000"/>
      <w:sz w:val="28"/>
      <w:szCs w:val="20"/>
    </w:rPr>
  </w:style>
  <w:style w:type="paragraph" w:customStyle="1" w:styleId="542">
    <w:name w:val="样式 标题 1 + 首行缩进:  2 字符 段前: 1 行 段后: 1 行"/>
    <w:basedOn w:val="4"/>
    <w:qFormat/>
    <w:uiPriority w:val="2"/>
    <w:pPr>
      <w:widowControl w:val="0"/>
      <w:numPr>
        <w:ilvl w:val="0"/>
        <w:numId w:val="0"/>
      </w:numPr>
      <w:topLinePunct/>
      <w:spacing w:beforeLines="100" w:afterLines="100" w:line="240" w:lineRule="auto"/>
      <w:jc w:val="both"/>
    </w:pPr>
    <w:rPr>
      <w:rFonts w:ascii="Times New Roman" w:hAnsi="Times New Roman" w:cs="Times New Roman"/>
      <w:b w:val="0"/>
      <w:sz w:val="21"/>
      <w:szCs w:val="28"/>
    </w:rPr>
  </w:style>
  <w:style w:type="paragraph" w:customStyle="1" w:styleId="543">
    <w:name w:val="样式标题"/>
    <w:basedOn w:val="1"/>
    <w:qFormat/>
    <w:uiPriority w:val="0"/>
    <w:pPr>
      <w:widowControl w:val="0"/>
      <w:topLinePunct/>
      <w:spacing w:line="1200" w:lineRule="auto"/>
      <w:jc w:val="center"/>
    </w:pPr>
    <w:rPr>
      <w:rFonts w:ascii="Times New Roman" w:hAnsi="Times New Roman" w:eastAsia="黑体" w:cs="Times New Roman"/>
      <w:kern w:val="21"/>
      <w:sz w:val="32"/>
      <w:szCs w:val="32"/>
    </w:rPr>
  </w:style>
  <w:style w:type="paragraph" w:customStyle="1" w:styleId="544">
    <w:name w:val="标准书眉_偶数页"/>
    <w:basedOn w:val="545"/>
    <w:next w:val="1"/>
    <w:qFormat/>
    <w:uiPriority w:val="0"/>
    <w:pPr>
      <w:widowControl w:val="0"/>
      <w:tabs>
        <w:tab w:val="center" w:pos="4154"/>
        <w:tab w:val="right" w:pos="8306"/>
      </w:tabs>
      <w:spacing w:after="0"/>
      <w:ind w:left="1680"/>
      <w:jc w:val="left"/>
    </w:pPr>
    <w:rPr>
      <w:kern w:val="2"/>
      <w:sz w:val="18"/>
      <w:szCs w:val="18"/>
    </w:rPr>
  </w:style>
  <w:style w:type="paragraph" w:customStyle="1" w:styleId="545">
    <w:name w:val="标准书眉_奇数页"/>
    <w:next w:val="1"/>
    <w:qFormat/>
    <w:uiPriority w:val="0"/>
    <w:pPr>
      <w:tabs>
        <w:tab w:val="center" w:pos="4154"/>
        <w:tab w:val="right" w:pos="8306"/>
      </w:tabs>
      <w:spacing w:after="120"/>
      <w:jc w:val="right"/>
    </w:pPr>
    <w:rPr>
      <w:rFonts w:ascii="等线" w:hAnsi="等线" w:eastAsia="等线" w:cs="Times New Roman"/>
      <w:lang w:val="en-US" w:eastAsia="zh-CN" w:bidi="ar-SA"/>
    </w:rPr>
  </w:style>
  <w:style w:type="paragraph" w:customStyle="1" w:styleId="546">
    <w:name w:val="1a"/>
    <w:basedOn w:val="218"/>
    <w:qFormat/>
    <w:uiPriority w:val="0"/>
    <w:pPr>
      <w:widowControl/>
      <w:spacing w:line="312" w:lineRule="exact"/>
      <w:jc w:val="both"/>
      <w:outlineLvl w:val="9"/>
    </w:pPr>
    <w:rPr>
      <w:rFonts w:ascii="EU-F1" w:eastAsia="黑体" w:cs="Times New Roman"/>
      <w:b w:val="0"/>
      <w:color w:val="000000"/>
      <w:kern w:val="21"/>
      <w:sz w:val="21"/>
      <w:szCs w:val="21"/>
    </w:rPr>
  </w:style>
  <w:style w:type="paragraph" w:customStyle="1" w:styleId="547">
    <w:name w:val="2"/>
    <w:basedOn w:val="1"/>
    <w:next w:val="1"/>
    <w:qFormat/>
    <w:uiPriority w:val="2"/>
    <w:pPr>
      <w:widowControl w:val="0"/>
      <w:ind w:left="1680"/>
    </w:pPr>
    <w:rPr>
      <w:rFonts w:ascii="Times New Roman" w:hAnsi="Times New Roman" w:cs="Times New Roman"/>
      <w:kern w:val="2"/>
      <w:sz w:val="18"/>
      <w:szCs w:val="18"/>
    </w:rPr>
  </w:style>
  <w:style w:type="paragraph" w:customStyle="1" w:styleId="548">
    <w:name w:val="正文表标题"/>
    <w:next w:val="112"/>
    <w:qFormat/>
    <w:uiPriority w:val="0"/>
    <w:pPr>
      <w:widowControl w:val="0"/>
      <w:tabs>
        <w:tab w:val="left" w:pos="420"/>
      </w:tabs>
      <w:topLinePunct/>
      <w:spacing w:before="160" w:after="60"/>
      <w:jc w:val="center"/>
    </w:pPr>
    <w:rPr>
      <w:rFonts w:ascii="等线" w:hAnsi="等线" w:eastAsia="黑体" w:cs="Arial"/>
      <w:kern w:val="2"/>
      <w:sz w:val="21"/>
      <w:szCs w:val="21"/>
      <w:lang w:val="en-US" w:eastAsia="zh-CN" w:bidi="ar-SA"/>
    </w:rPr>
  </w:style>
  <w:style w:type="paragraph" w:customStyle="1" w:styleId="549">
    <w:name w:val="列表 41"/>
    <w:basedOn w:val="1"/>
    <w:qFormat/>
    <w:uiPriority w:val="0"/>
    <w:pPr>
      <w:widowControl w:val="0"/>
      <w:ind w:left="1680" w:hanging="420"/>
      <w:jc w:val="both"/>
    </w:pPr>
    <w:rPr>
      <w:rFonts w:ascii="仿宋_GB2312" w:hAnsi="Calibri" w:eastAsia="仿宋_GB2312" w:cs="Times New Roman"/>
      <w:sz w:val="34"/>
      <w:szCs w:val="20"/>
    </w:rPr>
  </w:style>
  <w:style w:type="paragraph" w:customStyle="1" w:styleId="550">
    <w:name w:val="封面标准名称"/>
    <w:qFormat/>
    <w:uiPriority w:val="0"/>
    <w:pPr>
      <w:widowControl w:val="0"/>
      <w:spacing w:line="680" w:lineRule="exact"/>
      <w:jc w:val="center"/>
      <w:textAlignment w:val="center"/>
    </w:pPr>
    <w:rPr>
      <w:rFonts w:ascii="黑体" w:hAnsi="等线" w:eastAsia="黑体" w:cs="Times New Roman"/>
      <w:sz w:val="52"/>
      <w:lang w:val="en-US" w:eastAsia="zh-CN" w:bidi="ar-SA"/>
    </w:rPr>
  </w:style>
  <w:style w:type="paragraph" w:customStyle="1" w:styleId="551">
    <w:name w:val="T"/>
    <w:basedOn w:val="1"/>
    <w:semiHidden/>
    <w:qFormat/>
    <w:uiPriority w:val="0"/>
    <w:pPr>
      <w:widowControl w:val="0"/>
      <w:topLinePunct/>
      <w:spacing w:before="60" w:after="160" w:line="312" w:lineRule="exact"/>
      <w:jc w:val="center"/>
    </w:pPr>
    <w:rPr>
      <w:rFonts w:ascii="EU-F1" w:hAnsi="Times New Roman" w:eastAsia="黑体" w:cs="Times New Roman"/>
      <w:kern w:val="2"/>
      <w:sz w:val="21"/>
      <w:szCs w:val="21"/>
    </w:rPr>
  </w:style>
  <w:style w:type="paragraph" w:customStyle="1" w:styleId="552">
    <w:name w:val="Char Char Char Char1"/>
    <w:basedOn w:val="1"/>
    <w:qFormat/>
    <w:uiPriority w:val="0"/>
    <w:rPr>
      <w:rFonts w:ascii="Tahoma" w:hAnsi="Tahoma"/>
      <w:szCs w:val="20"/>
    </w:rPr>
  </w:style>
  <w:style w:type="paragraph" w:customStyle="1" w:styleId="553">
    <w:name w:val="样式 (符号) 宋体 居中 行距: 多倍行距 1.25 字行"/>
    <w:basedOn w:val="1"/>
    <w:qFormat/>
    <w:uiPriority w:val="0"/>
    <w:pPr>
      <w:widowControl w:val="0"/>
      <w:spacing w:line="300" w:lineRule="auto"/>
      <w:jc w:val="center"/>
    </w:pPr>
    <w:rPr>
      <w:rFonts w:ascii="Times New Roman"/>
      <w:kern w:val="2"/>
      <w:sz w:val="21"/>
      <w:szCs w:val="20"/>
    </w:rPr>
  </w:style>
  <w:style w:type="paragraph" w:customStyle="1" w:styleId="554">
    <w:name w:val="寄信人地址1"/>
    <w:basedOn w:val="1"/>
    <w:qFormat/>
    <w:uiPriority w:val="0"/>
    <w:pPr>
      <w:widowControl w:val="0"/>
      <w:snapToGrid w:val="0"/>
      <w:jc w:val="both"/>
    </w:pPr>
    <w:rPr>
      <w:rFonts w:ascii="Arial" w:hAnsi="Arial" w:eastAsia="仿宋_GB2312" w:cs="Arial"/>
      <w:sz w:val="34"/>
      <w:szCs w:val="20"/>
    </w:rPr>
  </w:style>
  <w:style w:type="paragraph" w:customStyle="1" w:styleId="555">
    <w:name w:val="样式 样式 样式 标题 2 + 段前: 0.5 行 段后: 0.5 行 + 首行缩进:  2 字符 段前: 0.5 行 段后: ...1"/>
    <w:basedOn w:val="556"/>
    <w:semiHidden/>
    <w:qFormat/>
    <w:uiPriority w:val="0"/>
    <w:pPr>
      <w:tabs>
        <w:tab w:val="left" w:pos="1080"/>
      </w:tabs>
      <w:spacing w:before="50" w:after="50" w:line="360" w:lineRule="exact"/>
      <w:textAlignment w:val="baseline"/>
    </w:pPr>
    <w:rPr>
      <w:rFonts w:ascii="黑体" w:cs="宋体"/>
    </w:rPr>
  </w:style>
  <w:style w:type="paragraph" w:customStyle="1" w:styleId="556">
    <w:name w:val="样式 样式 标题 2 + 段前: 0.5 行 段后: 0.5 行 + 首行缩进:  2 字符 段前: 0.5 行 段后: 0..."/>
    <w:basedOn w:val="557"/>
    <w:qFormat/>
    <w:uiPriority w:val="2"/>
    <w:pPr>
      <w:keepNext/>
      <w:keepLines/>
      <w:widowControl w:val="0"/>
      <w:topLinePunct/>
      <w:adjustRightInd w:val="0"/>
      <w:spacing w:beforeLines="50" w:afterLines="50"/>
      <w:outlineLvl w:val="1"/>
    </w:pPr>
    <w:rPr>
      <w:rFonts w:ascii="Times New Roman" w:hAnsi="Times New Roman" w:eastAsia="黑体" w:cs="Times New Roman"/>
      <w:sz w:val="21"/>
      <w:szCs w:val="21"/>
    </w:rPr>
  </w:style>
  <w:style w:type="paragraph" w:customStyle="1" w:styleId="557">
    <w:name w:val="样式 标题 2 + 段前: 0.5 行 段后: 0.5 行"/>
    <w:basedOn w:val="5"/>
    <w:qFormat/>
    <w:uiPriority w:val="2"/>
    <w:pPr>
      <w:widowControl w:val="0"/>
      <w:numPr>
        <w:ilvl w:val="0"/>
        <w:numId w:val="0"/>
      </w:numPr>
      <w:adjustRightInd w:val="0"/>
      <w:spacing w:beforeLines="50" w:afterLines="50" w:line="240" w:lineRule="auto"/>
      <w:ind w:firstLine="200" w:firstLineChars="200"/>
      <w:jc w:val="left"/>
      <w:textAlignment w:val="baseline"/>
    </w:pPr>
    <w:rPr>
      <w:rFonts w:ascii="Times New Roman" w:hAnsi="Times New Roman" w:eastAsia="黑体" w:cs="Times New Roman"/>
      <w:b w:val="0"/>
      <w:sz w:val="21"/>
    </w:rPr>
  </w:style>
  <w:style w:type="paragraph" w:customStyle="1" w:styleId="558">
    <w:name w:val="样式 居中 底端: (细-粗窄间隔 自定义颜(RGB(2356512))  2.25 磅 行宽) 行距: 固定值 1..."/>
    <w:basedOn w:val="1"/>
    <w:semiHidden/>
    <w:qFormat/>
    <w:uiPriority w:val="0"/>
    <w:pPr>
      <w:widowControl w:val="0"/>
      <w:spacing w:line="240" w:lineRule="exact"/>
      <w:jc w:val="center"/>
    </w:pPr>
    <w:rPr>
      <w:rFonts w:ascii="Times New Roman" w:hAnsi="Times New Roman" w:eastAsia="仿宋_GB2312"/>
      <w:kern w:val="2"/>
      <w:sz w:val="32"/>
      <w:szCs w:val="20"/>
    </w:rPr>
  </w:style>
  <w:style w:type="paragraph" w:customStyle="1" w:styleId="559">
    <w:name w:val="封面一致性程度标识"/>
    <w:qFormat/>
    <w:uiPriority w:val="0"/>
    <w:pPr>
      <w:spacing w:before="440" w:line="400" w:lineRule="exact"/>
      <w:jc w:val="center"/>
    </w:pPr>
    <w:rPr>
      <w:rFonts w:ascii="宋体" w:hAnsi="等线" w:eastAsia="等线" w:cs="Times New Roman"/>
      <w:sz w:val="28"/>
      <w:lang w:val="en-US" w:eastAsia="zh-CN" w:bidi="ar-SA"/>
    </w:rPr>
  </w:style>
  <w:style w:type="paragraph" w:customStyle="1" w:styleId="560">
    <w:name w:val="字元 字元"/>
    <w:basedOn w:val="1"/>
    <w:qFormat/>
    <w:uiPriority w:val="0"/>
    <w:pPr>
      <w:widowControl w:val="0"/>
      <w:spacing w:line="360" w:lineRule="auto"/>
      <w:ind w:firstLine="200" w:firstLineChars="200"/>
      <w:jc w:val="both"/>
    </w:pPr>
    <w:rPr>
      <w:kern w:val="2"/>
    </w:rPr>
  </w:style>
  <w:style w:type="paragraph" w:customStyle="1" w:styleId="561">
    <w:name w:val="样式 4"/>
    <w:basedOn w:val="1"/>
    <w:qFormat/>
    <w:uiPriority w:val="0"/>
    <w:pPr>
      <w:widowControl w:val="0"/>
      <w:topLinePunct/>
      <w:ind w:left="1260" w:hanging="420"/>
      <w:jc w:val="both"/>
    </w:pPr>
    <w:rPr>
      <w:rFonts w:ascii="Times New Roman" w:hAnsi="Times New Roman" w:cs="Times New Roman"/>
      <w:kern w:val="21"/>
      <w:sz w:val="21"/>
      <w:szCs w:val="21"/>
    </w:rPr>
  </w:style>
  <w:style w:type="paragraph" w:customStyle="1" w:styleId="562">
    <w:name w:val="默认段落字体 Para Char Char Char Char Char"/>
    <w:basedOn w:val="1"/>
    <w:qFormat/>
    <w:uiPriority w:val="0"/>
    <w:pPr>
      <w:widowControl w:val="0"/>
      <w:jc w:val="both"/>
    </w:pPr>
    <w:rPr>
      <w:rFonts w:cs="Times New Roman"/>
      <w:b/>
      <w:color w:val="000000"/>
      <w:kern w:val="2"/>
      <w:szCs w:val="20"/>
    </w:rPr>
  </w:style>
  <w:style w:type="paragraph" w:customStyle="1" w:styleId="563">
    <w:name w:val="lqf封面二"/>
    <w:qFormat/>
    <w:uiPriority w:val="0"/>
    <w:pPr>
      <w:spacing w:line="360" w:lineRule="auto"/>
      <w:jc w:val="center"/>
    </w:pPr>
    <w:rPr>
      <w:rFonts w:ascii="等线" w:hAnsi="等线" w:eastAsia="等线" w:cs="Times New Roman"/>
      <w:b/>
      <w:spacing w:val="-20"/>
      <w:kern w:val="2"/>
      <w:sz w:val="48"/>
      <w:szCs w:val="24"/>
      <w:lang w:val="en-US" w:eastAsia="zh-CN" w:bidi="ar-SA"/>
    </w:rPr>
  </w:style>
  <w:style w:type="paragraph" w:customStyle="1" w:styleId="564">
    <w:name w:val="Char7"/>
    <w:basedOn w:val="1"/>
    <w:qFormat/>
    <w:uiPriority w:val="0"/>
    <w:pPr>
      <w:widowControl w:val="0"/>
      <w:jc w:val="both"/>
    </w:pPr>
    <w:rPr>
      <w:rFonts w:ascii="仿宋_GB2312" w:hAnsi="Times New Roman" w:eastAsia="仿宋_GB2312" w:cs="Times New Roman"/>
      <w:sz w:val="34"/>
      <w:szCs w:val="20"/>
    </w:rPr>
  </w:style>
  <w:style w:type="paragraph" w:customStyle="1" w:styleId="565">
    <w:name w:val="1"/>
    <w:basedOn w:val="1"/>
    <w:qFormat/>
    <w:uiPriority w:val="0"/>
    <w:pPr>
      <w:widowControl w:val="0"/>
      <w:jc w:val="both"/>
    </w:pPr>
    <w:rPr>
      <w:rFonts w:ascii="Times New Roman" w:hAnsi="Times New Roman" w:cs="Times New Roman"/>
      <w:kern w:val="2"/>
      <w:sz w:val="21"/>
      <w:szCs w:val="20"/>
    </w:rPr>
  </w:style>
  <w:style w:type="paragraph" w:customStyle="1" w:styleId="566">
    <w:name w:val="报告标题"/>
    <w:basedOn w:val="567"/>
    <w:semiHidden/>
    <w:qFormat/>
    <w:uiPriority w:val="0"/>
    <w:pPr>
      <w:spacing w:before="100" w:beforeAutospacing="1" w:after="100" w:afterAutospacing="1"/>
      <w:jc w:val="center"/>
    </w:pPr>
    <w:rPr>
      <w:rFonts w:ascii="宋体" w:hAnsi="宋体"/>
      <w:kern w:val="0"/>
    </w:rPr>
  </w:style>
  <w:style w:type="paragraph" w:customStyle="1" w:styleId="567">
    <w:name w:val="报告标题1"/>
    <w:basedOn w:val="4"/>
    <w:semiHidden/>
    <w:qFormat/>
    <w:uiPriority w:val="0"/>
    <w:pPr>
      <w:widowControl w:val="0"/>
      <w:numPr>
        <w:ilvl w:val="0"/>
        <w:numId w:val="0"/>
      </w:numPr>
      <w:topLinePunct/>
      <w:snapToGrid w:val="0"/>
      <w:spacing w:before="0" w:after="0" w:line="240" w:lineRule="auto"/>
      <w:ind w:firstLine="420"/>
      <w:jc w:val="both"/>
    </w:pPr>
    <w:rPr>
      <w:rFonts w:ascii="Times New Roman" w:hAnsi="Times New Roman" w:eastAsia="宋体" w:cs="Times New Roman"/>
      <w:b w:val="0"/>
      <w:bCs/>
      <w:kern w:val="2"/>
      <w:sz w:val="21"/>
      <w:szCs w:val="21"/>
    </w:rPr>
  </w:style>
  <w:style w:type="paragraph" w:customStyle="1" w:styleId="568">
    <w:name w:val="名称"/>
    <w:basedOn w:val="1"/>
    <w:next w:val="112"/>
    <w:qFormat/>
    <w:uiPriority w:val="0"/>
    <w:pPr>
      <w:shd w:val="clear" w:color="FFFFFF" w:fill="FFFFFF"/>
      <w:spacing w:before="640" w:after="560" w:line="460" w:lineRule="exact"/>
      <w:jc w:val="center"/>
    </w:pPr>
    <w:rPr>
      <w:rFonts w:ascii="黑体" w:hAnsi="Times New Roman" w:eastAsia="黑体" w:cs="Times New Roman"/>
      <w:b/>
      <w:sz w:val="32"/>
      <w:szCs w:val="20"/>
    </w:rPr>
  </w:style>
  <w:style w:type="paragraph" w:customStyle="1" w:styleId="569">
    <w:name w:val="正文1"/>
    <w:basedOn w:val="1"/>
    <w:qFormat/>
    <w:uiPriority w:val="0"/>
    <w:pPr>
      <w:widowControl w:val="0"/>
      <w:adjustRightInd w:val="0"/>
      <w:snapToGrid w:val="0"/>
      <w:spacing w:line="420" w:lineRule="atLeast"/>
      <w:jc w:val="both"/>
      <w:textAlignment w:val="baseline"/>
    </w:pPr>
    <w:rPr>
      <w:rFonts w:hAnsi="Times New Roman" w:cs="Times New Roman"/>
      <w:snapToGrid/>
      <w:szCs w:val="20"/>
    </w:rPr>
  </w:style>
  <w:style w:type="paragraph" w:customStyle="1" w:styleId="570">
    <w:name w:val="样式z2"/>
    <w:basedOn w:val="4"/>
    <w:qFormat/>
    <w:uiPriority w:val="0"/>
    <w:pPr>
      <w:widowControl w:val="0"/>
      <w:numPr>
        <w:ilvl w:val="0"/>
        <w:numId w:val="0"/>
      </w:numPr>
      <w:spacing w:before="0" w:after="0" w:line="312" w:lineRule="exact"/>
      <w:jc w:val="both"/>
    </w:pPr>
    <w:rPr>
      <w:rFonts w:ascii="Times New Roman" w:hAnsi="Times New Roman" w:cs="Times New Roman"/>
      <w:b w:val="0"/>
      <w:kern w:val="0"/>
      <w:sz w:val="21"/>
      <w:szCs w:val="32"/>
    </w:rPr>
  </w:style>
  <w:style w:type="paragraph" w:customStyle="1" w:styleId="571">
    <w:name w:val="_Style 351"/>
    <w:basedOn w:val="1"/>
    <w:next w:val="1"/>
    <w:unhideWhenUsed/>
    <w:qFormat/>
    <w:uiPriority w:val="0"/>
    <w:pPr>
      <w:spacing w:after="200" w:line="276" w:lineRule="auto"/>
      <w:ind w:left="420" w:leftChars="200"/>
    </w:pPr>
    <w:rPr>
      <w:rFonts w:ascii="Calibri" w:hAnsi="Calibri" w:cs="Times New Roman"/>
      <w:sz w:val="22"/>
      <w:szCs w:val="22"/>
      <w:lang w:eastAsia="en-US" w:bidi="en-US"/>
    </w:rPr>
  </w:style>
  <w:style w:type="paragraph" w:customStyle="1" w:styleId="572">
    <w:name w:val="表文"/>
    <w:basedOn w:val="1"/>
    <w:qFormat/>
    <w:uiPriority w:val="0"/>
    <w:pPr>
      <w:widowControl w:val="0"/>
      <w:topLinePunct/>
      <w:spacing w:before="40" w:after="40"/>
      <w:jc w:val="both"/>
    </w:pPr>
    <w:rPr>
      <w:rFonts w:ascii="Times New Roman" w:hAnsi="Times New Roman" w:cs="Times New Roman"/>
      <w:kern w:val="2"/>
      <w:sz w:val="18"/>
      <w:szCs w:val="18"/>
    </w:rPr>
  </w:style>
  <w:style w:type="paragraph" w:customStyle="1" w:styleId="573">
    <w:name w:val="Char Char Char1 Char Char Char Char Char Char"/>
    <w:basedOn w:val="1"/>
    <w:semiHidden/>
    <w:qFormat/>
    <w:uiPriority w:val="0"/>
    <w:pPr>
      <w:keepNext/>
      <w:tabs>
        <w:tab w:val="left" w:pos="425"/>
      </w:tabs>
      <w:autoSpaceDE w:val="0"/>
      <w:autoSpaceDN w:val="0"/>
      <w:adjustRightInd w:val="0"/>
      <w:spacing w:before="80" w:after="80" w:line="360" w:lineRule="atLeast"/>
      <w:ind w:hanging="425"/>
      <w:jc w:val="both"/>
      <w:textAlignment w:val="baseline"/>
    </w:pPr>
    <w:rPr>
      <w:rFonts w:ascii="Arial" w:hAnsi="Arial" w:cs="Times New Roman"/>
      <w:kern w:val="2"/>
      <w:sz w:val="20"/>
      <w:szCs w:val="20"/>
    </w:rPr>
  </w:style>
  <w:style w:type="paragraph" w:customStyle="1" w:styleId="574">
    <w:name w:val="标题 3 New New New New New"/>
    <w:basedOn w:val="1"/>
    <w:next w:val="1"/>
    <w:qFormat/>
    <w:uiPriority w:val="0"/>
    <w:pPr>
      <w:keepNext/>
      <w:keepLines/>
      <w:widowControl w:val="0"/>
      <w:spacing w:before="260" w:after="260" w:line="415" w:lineRule="auto"/>
      <w:jc w:val="both"/>
      <w:outlineLvl w:val="2"/>
    </w:pPr>
    <w:rPr>
      <w:rFonts w:ascii="Times New Roman" w:hAnsi="Times New Roman" w:cs="Times New Roman"/>
      <w:b/>
      <w:bCs/>
      <w:kern w:val="2"/>
      <w:sz w:val="32"/>
      <w:szCs w:val="32"/>
    </w:rPr>
  </w:style>
  <w:style w:type="paragraph" w:customStyle="1" w:styleId="575">
    <w:name w:val="Char21"/>
    <w:basedOn w:val="1"/>
    <w:qFormat/>
    <w:uiPriority w:val="0"/>
    <w:rPr>
      <w:rFonts w:ascii="Tahoma" w:hAnsi="Tahoma"/>
      <w:szCs w:val="20"/>
    </w:rPr>
  </w:style>
  <w:style w:type="paragraph" w:customStyle="1" w:styleId="576">
    <w:name w:val="Bg"/>
    <w:basedOn w:val="1"/>
    <w:qFormat/>
    <w:uiPriority w:val="0"/>
    <w:pPr>
      <w:widowControl w:val="0"/>
      <w:topLinePunct/>
      <w:snapToGrid w:val="0"/>
      <w:spacing w:before="60" w:after="60"/>
      <w:contextualSpacing/>
      <w:jc w:val="center"/>
    </w:pPr>
    <w:rPr>
      <w:rFonts w:ascii="Times New Roman" w:hAnsi="Times New Roman" w:cs="Times New Roman"/>
      <w:kern w:val="2"/>
      <w:sz w:val="18"/>
      <w:szCs w:val="18"/>
    </w:rPr>
  </w:style>
  <w:style w:type="paragraph" w:customStyle="1" w:styleId="577">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等线" w:hAnsi="等线" w:eastAsia="等线" w:cs="Times New Roman"/>
      <w:kern w:val="2"/>
      <w:sz w:val="21"/>
      <w:szCs w:val="24"/>
      <w:lang w:val="en-US" w:eastAsia="zh-CN" w:bidi="ar-SA"/>
    </w:rPr>
  </w:style>
  <w:style w:type="paragraph" w:customStyle="1" w:styleId="578">
    <w:name w:val="Char Char Char Char Char2 Char2"/>
    <w:basedOn w:val="1"/>
    <w:semiHidden/>
    <w:qFormat/>
    <w:uiPriority w:val="0"/>
    <w:pPr>
      <w:widowControl w:val="0"/>
      <w:jc w:val="both"/>
    </w:pPr>
    <w:rPr>
      <w:rFonts w:ascii="Times New Roman" w:hAnsi="Times New Roman" w:cs="Times New Roman"/>
      <w:kern w:val="2"/>
      <w:sz w:val="21"/>
      <w:szCs w:val="20"/>
    </w:rPr>
  </w:style>
  <w:style w:type="paragraph" w:customStyle="1" w:styleId="579">
    <w:name w:val="Char Char Char Char Char Char Char Char Char"/>
    <w:basedOn w:val="1"/>
    <w:qFormat/>
    <w:uiPriority w:val="0"/>
    <w:pPr>
      <w:widowControl w:val="0"/>
      <w:spacing w:line="360" w:lineRule="auto"/>
      <w:ind w:firstLine="200" w:firstLineChars="200"/>
      <w:jc w:val="both"/>
    </w:pPr>
    <w:rPr>
      <w:rFonts w:ascii="Times New Roman" w:hAnsi="Times New Roman" w:cs="Times New Roman"/>
      <w:kern w:val="2"/>
      <w:sz w:val="21"/>
    </w:rPr>
  </w:style>
  <w:style w:type="paragraph" w:customStyle="1" w:styleId="580">
    <w:name w:val="样式 标题 2 + 方正仿宋_GBK 三号 两端对齐 左侧:  0 厘米 右侧:  0 厘米 行距: 单倍行距"/>
    <w:basedOn w:val="5"/>
    <w:qFormat/>
    <w:uiPriority w:val="0"/>
    <w:pPr>
      <w:numPr>
        <w:ilvl w:val="0"/>
        <w:numId w:val="0"/>
      </w:numPr>
      <w:overflowPunct w:val="0"/>
      <w:autoSpaceDE w:val="0"/>
      <w:autoSpaceDN w:val="0"/>
      <w:adjustRightInd w:val="0"/>
      <w:spacing w:before="0" w:after="0" w:line="240" w:lineRule="auto"/>
      <w:ind w:firstLine="643" w:firstLineChars="200"/>
      <w:jc w:val="left"/>
      <w:textAlignment w:val="baseline"/>
    </w:pPr>
    <w:rPr>
      <w:rFonts w:ascii="方正仿宋_GBK" w:hAnsi="方正仿宋_GBK" w:eastAsia="方正仿宋_GBK"/>
      <w:bCs/>
      <w:sz w:val="32"/>
    </w:rPr>
  </w:style>
  <w:style w:type="paragraph" w:customStyle="1" w:styleId="581">
    <w:name w:val="注×："/>
    <w:qFormat/>
    <w:uiPriority w:val="0"/>
    <w:pPr>
      <w:widowControl w:val="0"/>
      <w:tabs>
        <w:tab w:val="left" w:pos="630"/>
        <w:tab w:val="left" w:pos="2040"/>
      </w:tabs>
      <w:autoSpaceDE w:val="0"/>
      <w:autoSpaceDN w:val="0"/>
      <w:ind w:left="2040" w:hanging="360"/>
      <w:jc w:val="both"/>
    </w:pPr>
    <w:rPr>
      <w:rFonts w:ascii="宋体" w:hAnsi="等线" w:eastAsia="等线" w:cs="Times New Roman"/>
      <w:sz w:val="18"/>
      <w:lang w:val="en-US" w:eastAsia="zh-CN" w:bidi="ar-SA"/>
    </w:rPr>
  </w:style>
  <w:style w:type="paragraph" w:customStyle="1" w:styleId="582">
    <w:name w:val="条文说明"/>
    <w:basedOn w:val="568"/>
    <w:qFormat/>
    <w:uiPriority w:val="0"/>
    <w:pPr>
      <w:tabs>
        <w:tab w:val="left" w:pos="1155"/>
      </w:tabs>
      <w:ind w:left="1155" w:hanging="420"/>
    </w:pPr>
  </w:style>
  <w:style w:type="paragraph" w:customStyle="1" w:styleId="583">
    <w:name w:val="正文缩进1"/>
    <w:basedOn w:val="1"/>
    <w:qFormat/>
    <w:uiPriority w:val="0"/>
    <w:pPr>
      <w:widowControl w:val="0"/>
      <w:spacing w:line="500" w:lineRule="exact"/>
      <w:ind w:firstLine="420"/>
      <w:jc w:val="both"/>
    </w:pPr>
    <w:rPr>
      <w:rFonts w:ascii="仿宋_GB2312" w:hAnsi="Calibri" w:eastAsia="仿宋_GB2312" w:cs="Times New Roman"/>
      <w:sz w:val="28"/>
      <w:szCs w:val="20"/>
    </w:rPr>
  </w:style>
  <w:style w:type="paragraph" w:customStyle="1" w:styleId="584">
    <w:name w:val="页眉1"/>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pPr>
    <w:rPr>
      <w:rFonts w:ascii="Times New Roman" w:hAnsi="Times New Roman" w:cs="Times New Roman"/>
      <w:kern w:val="2"/>
      <w:sz w:val="18"/>
      <w:szCs w:val="20"/>
    </w:rPr>
  </w:style>
  <w:style w:type="paragraph" w:customStyle="1" w:styleId="585">
    <w:name w:val="页脚2"/>
    <w:basedOn w:val="1"/>
    <w:qFormat/>
    <w:uiPriority w:val="0"/>
    <w:pPr>
      <w:widowControl w:val="0"/>
      <w:tabs>
        <w:tab w:val="center" w:pos="4153"/>
        <w:tab w:val="right" w:pos="8306"/>
      </w:tabs>
      <w:snapToGrid w:val="0"/>
    </w:pPr>
    <w:rPr>
      <w:rFonts w:ascii="Calibri" w:hAnsi="Calibri" w:cs="黑体"/>
      <w:kern w:val="2"/>
      <w:sz w:val="18"/>
      <w:szCs w:val="20"/>
    </w:rPr>
  </w:style>
  <w:style w:type="paragraph" w:customStyle="1" w:styleId="586">
    <w:name w:val="引言二级条标题"/>
    <w:basedOn w:val="587"/>
    <w:next w:val="112"/>
    <w:qFormat/>
    <w:uiPriority w:val="0"/>
    <w:pPr>
      <w:numPr>
        <w:ilvl w:val="0"/>
        <w:numId w:val="17"/>
      </w:numPr>
      <w:ind w:left="0" w:firstLine="0"/>
    </w:pPr>
  </w:style>
  <w:style w:type="paragraph" w:customStyle="1" w:styleId="587">
    <w:name w:val="引言一级条标题"/>
    <w:basedOn w:val="1"/>
    <w:next w:val="112"/>
    <w:qFormat/>
    <w:uiPriority w:val="0"/>
    <w:pPr>
      <w:numPr>
        <w:ilvl w:val="0"/>
        <w:numId w:val="18"/>
      </w:numPr>
      <w:ind w:left="0" w:firstLine="0"/>
      <w:jc w:val="both"/>
    </w:pPr>
    <w:rPr>
      <w:rFonts w:ascii="Times New Roman" w:hAnsi="Times New Roman" w:eastAsia="黑体" w:cs="Times New Roman"/>
      <w:b/>
      <w:kern w:val="2"/>
      <w:sz w:val="21"/>
    </w:rPr>
  </w:style>
  <w:style w:type="paragraph" w:customStyle="1" w:styleId="588">
    <w:name w:val="发布日期"/>
    <w:qFormat/>
    <w:uiPriority w:val="0"/>
    <w:rPr>
      <w:rFonts w:ascii="等线" w:hAnsi="等线" w:eastAsia="黑体" w:cs="Times New Roman"/>
      <w:sz w:val="28"/>
      <w:lang w:val="en-US" w:eastAsia="zh-CN" w:bidi="ar-SA"/>
    </w:rPr>
  </w:style>
  <w:style w:type="paragraph" w:customStyle="1" w:styleId="589">
    <w:name w:val="样式 报告标题1"/>
    <w:basedOn w:val="1"/>
    <w:semiHidden/>
    <w:qFormat/>
    <w:uiPriority w:val="0"/>
    <w:pPr>
      <w:keepNext/>
      <w:keepLines/>
      <w:widowControl w:val="0"/>
      <w:spacing w:before="120" w:line="300" w:lineRule="auto"/>
      <w:jc w:val="both"/>
      <w:outlineLvl w:val="0"/>
    </w:pPr>
    <w:rPr>
      <w:rFonts w:ascii="Times New Roman" w:hAnsi="Times New Roman" w:cs="Times New Roman"/>
      <w:b/>
      <w:bCs/>
      <w:kern w:val="2"/>
      <w:sz w:val="32"/>
      <w:szCs w:val="32"/>
    </w:rPr>
  </w:style>
  <w:style w:type="paragraph" w:customStyle="1" w:styleId="590">
    <w:name w:val="我的正文"/>
    <w:basedOn w:val="30"/>
    <w:semiHidden/>
    <w:qFormat/>
    <w:uiPriority w:val="0"/>
    <w:pPr>
      <w:widowControl w:val="0"/>
      <w:spacing w:line="360" w:lineRule="auto"/>
      <w:ind w:firstLine="200" w:firstLineChars="200"/>
      <w:jc w:val="both"/>
    </w:pPr>
    <w:rPr>
      <w:rFonts w:ascii="Times New Roman" w:hAnsi="Times New Roman" w:eastAsia="宋体" w:cs="Times New Roman"/>
      <w:kern w:val="2"/>
      <w:sz w:val="28"/>
      <w:szCs w:val="20"/>
      <w:shd w:val="clear" w:color="auto" w:fill="auto"/>
    </w:rPr>
  </w:style>
  <w:style w:type="paragraph" w:customStyle="1" w:styleId="591">
    <w:name w:val="样式 样式 报告标题2 + 两端对齐 + 加粗"/>
    <w:basedOn w:val="1"/>
    <w:semiHidden/>
    <w:qFormat/>
    <w:uiPriority w:val="0"/>
    <w:pPr>
      <w:keepNext/>
      <w:keepLines/>
      <w:widowControl w:val="0"/>
      <w:spacing w:beforeLines="50"/>
      <w:outlineLvl w:val="0"/>
    </w:pPr>
    <w:rPr>
      <w:b/>
      <w:bCs/>
      <w:kern w:val="2"/>
      <w:szCs w:val="20"/>
    </w:rPr>
  </w:style>
  <w:style w:type="paragraph" w:customStyle="1" w:styleId="592">
    <w:name w:val="Char1"/>
    <w:basedOn w:val="1"/>
    <w:qFormat/>
    <w:uiPriority w:val="0"/>
    <w:rPr>
      <w:rFonts w:ascii="Tahoma" w:hAnsi="Tahoma"/>
      <w:szCs w:val="20"/>
    </w:rPr>
  </w:style>
  <w:style w:type="paragraph" w:customStyle="1" w:styleId="593">
    <w:name w:val="国标2级"/>
    <w:basedOn w:val="4"/>
    <w:semiHidden/>
    <w:qFormat/>
    <w:uiPriority w:val="0"/>
    <w:pPr>
      <w:widowControl w:val="0"/>
      <w:numPr>
        <w:ilvl w:val="0"/>
        <w:numId w:val="0"/>
      </w:numPr>
      <w:spacing w:beforeLines="50" w:afterLines="50" w:line="312" w:lineRule="exact"/>
      <w:jc w:val="both"/>
    </w:pPr>
    <w:rPr>
      <w:rFonts w:ascii="黑体" w:hAnsi="Times New Roman" w:cs="Times New Roman"/>
      <w:b w:val="0"/>
      <w:snapToGrid/>
      <w:kern w:val="0"/>
      <w:sz w:val="21"/>
      <w:szCs w:val="21"/>
    </w:rPr>
  </w:style>
  <w:style w:type="paragraph" w:customStyle="1" w:styleId="594">
    <w:name w:val="xl29"/>
    <w:basedOn w:val="1"/>
    <w:qFormat/>
    <w:uiPriority w:val="3"/>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sz w:val="16"/>
      <w:szCs w:val="16"/>
    </w:rPr>
  </w:style>
  <w:style w:type="paragraph" w:customStyle="1" w:styleId="595">
    <w:name w:val="xl45"/>
    <w:basedOn w:val="1"/>
    <w:qFormat/>
    <w:uiPriority w:val="0"/>
    <w:pPr>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596">
    <w:name w:val="xl40"/>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6"/>
      <w:szCs w:val="16"/>
    </w:rPr>
  </w:style>
  <w:style w:type="paragraph" w:customStyle="1" w:styleId="597">
    <w:name w:val="Char6"/>
    <w:basedOn w:val="1"/>
    <w:qFormat/>
    <w:uiPriority w:val="0"/>
    <w:pPr>
      <w:widowControl w:val="0"/>
      <w:jc w:val="both"/>
    </w:pPr>
    <w:rPr>
      <w:rFonts w:ascii="仿宋_GB2312" w:hAnsi="Calibri" w:eastAsia="仿宋_GB2312" w:cs="Times New Roman"/>
      <w:sz w:val="34"/>
      <w:szCs w:val="20"/>
    </w:rPr>
  </w:style>
  <w:style w:type="paragraph" w:customStyle="1" w:styleId="598">
    <w:name w:val="样式 标题 1 + 三号"/>
    <w:basedOn w:val="4"/>
    <w:semiHidden/>
    <w:qFormat/>
    <w:uiPriority w:val="0"/>
    <w:pPr>
      <w:widowControl w:val="0"/>
      <w:numPr>
        <w:ilvl w:val="0"/>
        <w:numId w:val="0"/>
      </w:numPr>
      <w:spacing w:before="120" w:after="0" w:line="300" w:lineRule="auto"/>
      <w:ind w:firstLine="420"/>
      <w:jc w:val="both"/>
    </w:pPr>
    <w:rPr>
      <w:rFonts w:ascii="Times New Roman" w:hAnsi="Times New Roman" w:eastAsia="宋体" w:cs="Times New Roman"/>
      <w:bCs/>
      <w:sz w:val="32"/>
      <w:szCs w:val="32"/>
    </w:rPr>
  </w:style>
  <w:style w:type="paragraph" w:customStyle="1" w:styleId="599">
    <w:name w:val="Char"/>
    <w:basedOn w:val="1"/>
    <w:qFormat/>
    <w:uiPriority w:val="0"/>
    <w:rPr>
      <w:rFonts w:ascii="Tahoma" w:hAnsi="Tahoma"/>
      <w:szCs w:val="20"/>
    </w:rPr>
  </w:style>
  <w:style w:type="paragraph" w:customStyle="1" w:styleId="600">
    <w:name w:val="xl42"/>
    <w:basedOn w:val="1"/>
    <w:qFormat/>
    <w:uiPriority w:val="3"/>
    <w:pPr>
      <w:pBdr>
        <w:left w:val="single" w:color="auto" w:sz="4" w:space="0"/>
        <w:right w:val="single" w:color="auto" w:sz="4" w:space="0"/>
      </w:pBdr>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601">
    <w:name w:val="Char11"/>
    <w:basedOn w:val="1"/>
    <w:qFormat/>
    <w:uiPriority w:val="0"/>
    <w:rPr>
      <w:rFonts w:ascii="Tahoma" w:hAnsi="Tahoma"/>
      <w:szCs w:val="20"/>
    </w:rPr>
  </w:style>
  <w:style w:type="paragraph" w:customStyle="1" w:styleId="602">
    <w:name w:val="样式 wang正文 + 首行缩进:  2 字符1"/>
    <w:basedOn w:val="306"/>
    <w:qFormat/>
    <w:uiPriority w:val="0"/>
    <w:pPr>
      <w:autoSpaceDE w:val="0"/>
      <w:autoSpaceDN w:val="0"/>
      <w:adjustRightInd w:val="0"/>
      <w:ind w:firstLine="640" w:firstLineChars="200"/>
      <w:jc w:val="left"/>
      <w:textAlignment w:val="baseline"/>
    </w:pPr>
    <w:rPr>
      <w:rFonts w:cs="宋体"/>
      <w:sz w:val="24"/>
    </w:rPr>
  </w:style>
  <w:style w:type="paragraph" w:customStyle="1" w:styleId="603">
    <w:name w:val="标准"/>
    <w:basedOn w:val="1"/>
    <w:qFormat/>
    <w:uiPriority w:val="0"/>
    <w:pPr>
      <w:spacing w:line="360" w:lineRule="auto"/>
      <w:ind w:firstLine="200" w:firstLineChars="200"/>
    </w:pPr>
    <w:rPr>
      <w:szCs w:val="20"/>
    </w:rPr>
  </w:style>
  <w:style w:type="paragraph" w:customStyle="1" w:styleId="604">
    <w:name w:val="图"/>
    <w:basedOn w:val="1"/>
    <w:next w:val="1"/>
    <w:qFormat/>
    <w:uiPriority w:val="0"/>
    <w:pPr>
      <w:widowControl w:val="0"/>
      <w:spacing w:line="360" w:lineRule="auto"/>
      <w:jc w:val="center"/>
    </w:pPr>
    <w:rPr>
      <w:rFonts w:ascii="仿宋_GB2312" w:hAnsi="Calibri" w:eastAsia="仿宋_GB2312" w:cs="Times New Roman"/>
      <w:b/>
      <w:sz w:val="34"/>
      <w:szCs w:val="20"/>
    </w:rPr>
  </w:style>
  <w:style w:type="paragraph" w:customStyle="1" w:styleId="605">
    <w:name w:val="xl56"/>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0"/>
      <w:szCs w:val="20"/>
    </w:rPr>
  </w:style>
  <w:style w:type="paragraph" w:customStyle="1" w:styleId="606">
    <w:name w:val="列表 21"/>
    <w:basedOn w:val="1"/>
    <w:qFormat/>
    <w:uiPriority w:val="0"/>
    <w:pPr>
      <w:widowControl w:val="0"/>
      <w:ind w:left="840" w:hanging="420"/>
      <w:jc w:val="both"/>
    </w:pPr>
    <w:rPr>
      <w:rFonts w:ascii="仿宋_GB2312" w:hAnsi="Calibri" w:eastAsia="仿宋_GB2312" w:cs="Times New Roman"/>
      <w:sz w:val="34"/>
      <w:szCs w:val="20"/>
    </w:rPr>
  </w:style>
  <w:style w:type="paragraph" w:customStyle="1" w:styleId="607">
    <w:name w:val="Char1 Char Char Char Char Char Char Char Char Char Char Char1"/>
    <w:basedOn w:val="1"/>
    <w:qFormat/>
    <w:uiPriority w:val="0"/>
    <w:pPr>
      <w:pageBreakBefore/>
      <w:widowControl w:val="0"/>
      <w:tabs>
        <w:tab w:val="left" w:pos="432"/>
      </w:tabs>
      <w:ind w:left="432" w:hanging="432"/>
      <w:jc w:val="both"/>
    </w:pPr>
    <w:rPr>
      <w:rFonts w:ascii="Tahoma" w:hAnsi="Tahoma" w:cs="Times New Roman"/>
      <w:kern w:val="2"/>
      <w:szCs w:val="20"/>
    </w:rPr>
  </w:style>
  <w:style w:type="paragraph" w:customStyle="1" w:styleId="608">
    <w:name w:val="数字编号列项（二级）"/>
    <w:qFormat/>
    <w:uiPriority w:val="0"/>
    <w:pPr>
      <w:numPr>
        <w:ilvl w:val="0"/>
        <w:numId w:val="16"/>
      </w:numPr>
      <w:ind w:left="400" w:leftChars="400" w:hanging="200" w:hangingChars="200"/>
      <w:jc w:val="both"/>
    </w:pPr>
    <w:rPr>
      <w:rFonts w:ascii="宋体" w:hAnsi="等线" w:eastAsia="等线" w:cs="Times New Roman"/>
      <w:sz w:val="21"/>
      <w:lang w:val="en-US" w:eastAsia="zh-CN" w:bidi="ar-SA"/>
    </w:rPr>
  </w:style>
  <w:style w:type="paragraph" w:customStyle="1" w:styleId="609">
    <w:name w:val="其他发布部门"/>
    <w:basedOn w:val="509"/>
    <w:qFormat/>
    <w:uiPriority w:val="0"/>
    <w:pPr>
      <w:spacing w:line="0" w:lineRule="atLeast"/>
    </w:pPr>
    <w:rPr>
      <w:rFonts w:ascii="黑体" w:eastAsia="黑体"/>
      <w:b w:val="0"/>
    </w:rPr>
  </w:style>
  <w:style w:type="paragraph" w:customStyle="1" w:styleId="610">
    <w:name w:val="二级标题"/>
    <w:basedOn w:val="5"/>
    <w:qFormat/>
    <w:uiPriority w:val="0"/>
    <w:pPr>
      <w:widowControl w:val="0"/>
      <w:numPr>
        <w:ilvl w:val="0"/>
        <w:numId w:val="0"/>
      </w:numPr>
      <w:tabs>
        <w:tab w:val="left" w:pos="6840"/>
      </w:tabs>
      <w:autoSpaceDE w:val="0"/>
      <w:autoSpaceDN w:val="0"/>
      <w:adjustRightInd w:val="0"/>
      <w:spacing w:beforeLines="100" w:afterLines="50" w:line="240" w:lineRule="auto"/>
      <w:ind w:firstLine="200" w:firstLineChars="200"/>
      <w:jc w:val="both"/>
      <w:textAlignment w:val="baseline"/>
    </w:pPr>
    <w:rPr>
      <w:rFonts w:ascii="Arial" w:hAnsi="Arial" w:eastAsia="黑体" w:cs="Times New Roman"/>
      <w:bCs/>
      <w:sz w:val="24"/>
      <w:szCs w:val="24"/>
    </w:rPr>
  </w:style>
  <w:style w:type="paragraph" w:customStyle="1" w:styleId="611">
    <w:name w:val="正文 + 宋体"/>
    <w:basedOn w:val="1"/>
    <w:qFormat/>
    <w:uiPriority w:val="0"/>
    <w:pPr>
      <w:widowControl w:val="0"/>
      <w:spacing w:line="360" w:lineRule="auto"/>
      <w:jc w:val="center"/>
    </w:pPr>
    <w:rPr>
      <w:rFonts w:cs="Times New Roman"/>
      <w:kern w:val="2"/>
      <w:szCs w:val="20"/>
    </w:rPr>
  </w:style>
  <w:style w:type="paragraph" w:customStyle="1" w:styleId="612">
    <w:name w:val="Char1 Char Char Char Char Char Char"/>
    <w:basedOn w:val="1"/>
    <w:qFormat/>
    <w:uiPriority w:val="0"/>
    <w:rPr>
      <w:rFonts w:ascii="Tahoma" w:hAnsi="Tahoma"/>
      <w:szCs w:val="20"/>
    </w:rPr>
  </w:style>
  <w:style w:type="paragraph" w:customStyle="1" w:styleId="613">
    <w:name w:val="国网标准4级"/>
    <w:basedOn w:val="435"/>
    <w:semiHidden/>
    <w:qFormat/>
    <w:uiPriority w:val="0"/>
    <w:pPr>
      <w:ind w:firstLine="0" w:firstLineChars="0"/>
    </w:pPr>
    <w:rPr>
      <w:rFonts w:ascii="黑体" w:eastAsia="黑体"/>
    </w:rPr>
  </w:style>
  <w:style w:type="paragraph" w:customStyle="1" w:styleId="614">
    <w:name w:val="样式 标题 2 + 宋体 非加粗"/>
    <w:basedOn w:val="5"/>
    <w:qFormat/>
    <w:uiPriority w:val="0"/>
    <w:pPr>
      <w:numPr>
        <w:ilvl w:val="0"/>
        <w:numId w:val="0"/>
      </w:numPr>
      <w:jc w:val="both"/>
    </w:pPr>
    <w:rPr>
      <w:rFonts w:ascii="宋体" w:hAnsi="宋体"/>
      <w:sz w:val="32"/>
      <w:szCs w:val="32"/>
    </w:rPr>
  </w:style>
  <w:style w:type="paragraph" w:customStyle="1" w:styleId="615">
    <w:name w:val="列项·"/>
    <w:qFormat/>
    <w:uiPriority w:val="0"/>
    <w:pPr>
      <w:tabs>
        <w:tab w:val="left" w:pos="780"/>
        <w:tab w:val="left" w:pos="840"/>
      </w:tabs>
      <w:ind w:left="840" w:leftChars="200" w:hanging="360" w:hangingChars="200"/>
      <w:jc w:val="both"/>
    </w:pPr>
    <w:rPr>
      <w:rFonts w:ascii="宋体" w:hAnsi="等线" w:eastAsia="等线" w:cs="Times New Roman"/>
      <w:sz w:val="21"/>
      <w:lang w:val="en-US" w:eastAsia="zh-CN" w:bidi="ar-SA"/>
    </w:rPr>
  </w:style>
  <w:style w:type="paragraph" w:customStyle="1" w:styleId="616">
    <w:name w:val="列表 31"/>
    <w:basedOn w:val="1"/>
    <w:qFormat/>
    <w:uiPriority w:val="0"/>
    <w:pPr>
      <w:widowControl w:val="0"/>
      <w:ind w:left="1260" w:hanging="420"/>
      <w:jc w:val="both"/>
    </w:pPr>
    <w:rPr>
      <w:rFonts w:ascii="仿宋_GB2312" w:hAnsi="Calibri" w:eastAsia="仿宋_GB2312" w:cs="Times New Roman"/>
      <w:sz w:val="34"/>
      <w:szCs w:val="20"/>
    </w:rPr>
  </w:style>
  <w:style w:type="paragraph" w:customStyle="1" w:styleId="617">
    <w:name w:val="Char Char Char Char Char2 Char"/>
    <w:basedOn w:val="1"/>
    <w:semiHidden/>
    <w:qFormat/>
    <w:uiPriority w:val="0"/>
    <w:pPr>
      <w:widowControl w:val="0"/>
      <w:jc w:val="both"/>
    </w:pPr>
    <w:rPr>
      <w:rFonts w:ascii="Tahoma" w:hAnsi="Tahoma" w:cs="Times New Roman"/>
      <w:kern w:val="2"/>
      <w:szCs w:val="20"/>
    </w:rPr>
  </w:style>
  <w:style w:type="paragraph" w:customStyle="1" w:styleId="618">
    <w:name w:val="_Style 587"/>
    <w:next w:val="1"/>
    <w:qFormat/>
    <w:uiPriority w:val="0"/>
    <w:rPr>
      <w:rFonts w:ascii="宋体" w:hAnsi="宋体" w:eastAsia="等线" w:cs="宋体"/>
      <w:sz w:val="24"/>
      <w:szCs w:val="24"/>
      <w:lang w:val="en-US" w:eastAsia="zh-CN" w:bidi="ar-SA"/>
    </w:rPr>
  </w:style>
  <w:style w:type="paragraph" w:customStyle="1" w:styleId="619">
    <w:name w:val="默认段落字体 Para Char Char Char Char Char Char Char"/>
    <w:basedOn w:val="1"/>
    <w:semiHidden/>
    <w:qFormat/>
    <w:uiPriority w:val="0"/>
    <w:pPr>
      <w:widowControl w:val="0"/>
      <w:adjustRightInd w:val="0"/>
      <w:spacing w:line="360" w:lineRule="auto"/>
      <w:jc w:val="both"/>
    </w:pPr>
    <w:rPr>
      <w:rFonts w:ascii="Tahoma" w:hAnsi="Tahoma" w:cs="Times New Roman"/>
      <w:szCs w:val="20"/>
    </w:rPr>
  </w:style>
  <w:style w:type="paragraph" w:customStyle="1" w:styleId="620">
    <w:name w:val="图形标题"/>
    <w:basedOn w:val="21"/>
    <w:qFormat/>
    <w:uiPriority w:val="0"/>
    <w:pPr>
      <w:spacing w:before="0" w:after="0"/>
      <w:jc w:val="center"/>
    </w:pPr>
    <w:rPr>
      <w:rFonts w:ascii="宋体" w:hAnsi="Plotter" w:eastAsia="宋体"/>
      <w:sz w:val="21"/>
    </w:rPr>
  </w:style>
  <w:style w:type="paragraph" w:customStyle="1" w:styleId="621">
    <w:name w:val="列出段落2"/>
    <w:basedOn w:val="1"/>
    <w:semiHidden/>
    <w:qFormat/>
    <w:uiPriority w:val="0"/>
    <w:pPr>
      <w:widowControl w:val="0"/>
      <w:ind w:firstLine="420" w:firstLineChars="200"/>
      <w:jc w:val="both"/>
    </w:pPr>
    <w:rPr>
      <w:rFonts w:ascii="Calibri" w:hAnsi="Calibri" w:cs="Times New Roman"/>
      <w:kern w:val="2"/>
      <w:sz w:val="21"/>
      <w:szCs w:val="20"/>
    </w:rPr>
  </w:style>
  <w:style w:type="paragraph" w:customStyle="1" w:styleId="622">
    <w:name w:val="4"/>
    <w:basedOn w:val="1"/>
    <w:next w:val="1"/>
    <w:qFormat/>
    <w:uiPriority w:val="0"/>
    <w:pPr>
      <w:widowControl w:val="0"/>
      <w:ind w:left="1050"/>
    </w:pPr>
    <w:rPr>
      <w:rFonts w:ascii="仿宋_GB2312" w:hAnsi="Times New Roman" w:eastAsia="仿宋_GB2312" w:cs="Times New Roman"/>
      <w:sz w:val="18"/>
      <w:szCs w:val="18"/>
    </w:rPr>
  </w:style>
  <w:style w:type="paragraph" w:customStyle="1" w:styleId="623">
    <w:name w:val="列表接续 51"/>
    <w:basedOn w:val="1"/>
    <w:qFormat/>
    <w:uiPriority w:val="0"/>
    <w:pPr>
      <w:widowControl w:val="0"/>
      <w:spacing w:after="120"/>
      <w:ind w:left="2100"/>
      <w:jc w:val="both"/>
    </w:pPr>
    <w:rPr>
      <w:rFonts w:ascii="仿宋_GB2312" w:hAnsi="Calibri" w:eastAsia="仿宋_GB2312" w:cs="Times New Roman"/>
      <w:sz w:val="34"/>
      <w:szCs w:val="20"/>
    </w:rPr>
  </w:style>
  <w:style w:type="paragraph" w:customStyle="1" w:styleId="624">
    <w:name w:val="列出段落11"/>
    <w:basedOn w:val="1"/>
    <w:semiHidden/>
    <w:qFormat/>
    <w:uiPriority w:val="0"/>
    <w:pPr>
      <w:widowControl w:val="0"/>
      <w:ind w:firstLine="420" w:firstLineChars="200"/>
      <w:jc w:val="both"/>
    </w:pPr>
    <w:rPr>
      <w:rFonts w:ascii="Calibri" w:hAnsi="Calibri" w:cs="Times New Roman"/>
      <w:kern w:val="2"/>
      <w:sz w:val="21"/>
      <w:szCs w:val="20"/>
    </w:rPr>
  </w:style>
  <w:style w:type="paragraph" w:customStyle="1" w:styleId="625">
    <w:name w:val="样式 样式 样式 样式 标题 1 + 首行缩进:  2 字符 段前: 1 行 段后: 1 行 + 黑色 首行缩进:  2 字符 ..."/>
    <w:basedOn w:val="540"/>
    <w:semiHidden/>
    <w:qFormat/>
    <w:uiPriority w:val="0"/>
    <w:pPr>
      <w:spacing w:before="357" w:after="357"/>
    </w:pPr>
    <w:rPr>
      <w:sz w:val="24"/>
      <w:szCs w:val="24"/>
    </w:rPr>
  </w:style>
  <w:style w:type="paragraph" w:customStyle="1" w:styleId="626">
    <w:name w:val="xl30"/>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6"/>
      <w:szCs w:val="16"/>
    </w:rPr>
  </w:style>
  <w:style w:type="paragraph" w:customStyle="1" w:styleId="627">
    <w:name w:val="页脚4"/>
    <w:basedOn w:val="1"/>
    <w:qFormat/>
    <w:uiPriority w:val="0"/>
    <w:pPr>
      <w:widowControl w:val="0"/>
      <w:tabs>
        <w:tab w:val="center" w:pos="4153"/>
        <w:tab w:val="right" w:pos="8306"/>
      </w:tabs>
      <w:snapToGrid w:val="0"/>
    </w:pPr>
    <w:rPr>
      <w:rFonts w:ascii="Calibri" w:hAnsi="Calibri" w:cs="Times New Roman"/>
      <w:sz w:val="18"/>
      <w:szCs w:val="20"/>
    </w:rPr>
  </w:style>
  <w:style w:type="paragraph" w:customStyle="1" w:styleId="628">
    <w:name w:val="样式"/>
    <w:qFormat/>
    <w:uiPriority w:val="0"/>
    <w:pPr>
      <w:widowControl w:val="0"/>
      <w:autoSpaceDE w:val="0"/>
      <w:autoSpaceDN w:val="0"/>
      <w:adjustRightInd w:val="0"/>
    </w:pPr>
    <w:rPr>
      <w:rFonts w:ascii="宋体" w:hAnsi="宋体" w:eastAsia="等线" w:cs="宋体"/>
      <w:sz w:val="24"/>
      <w:szCs w:val="24"/>
      <w:lang w:val="en-US" w:eastAsia="zh-CN" w:bidi="ar-SA"/>
    </w:rPr>
  </w:style>
  <w:style w:type="paragraph" w:customStyle="1" w:styleId="629">
    <w:name w:val="式中"/>
    <w:next w:val="112"/>
    <w:qFormat/>
    <w:uiPriority w:val="0"/>
    <w:pPr>
      <w:tabs>
        <w:tab w:val="left" w:pos="210"/>
        <w:tab w:val="left" w:pos="1200"/>
      </w:tabs>
      <w:ind w:left="1200" w:hanging="360"/>
    </w:pPr>
    <w:rPr>
      <w:rFonts w:ascii="宋体" w:hAnsi="等线" w:eastAsia="等线" w:cs="Times New Roman"/>
      <w:sz w:val="18"/>
      <w:lang w:val="en-US" w:eastAsia="zh-CN" w:bidi="ar-SA"/>
    </w:rPr>
  </w:style>
  <w:style w:type="paragraph" w:customStyle="1" w:styleId="630">
    <w:name w:val="目次、索引正文"/>
    <w:qFormat/>
    <w:uiPriority w:val="0"/>
    <w:pPr>
      <w:spacing w:line="320" w:lineRule="exact"/>
      <w:jc w:val="both"/>
    </w:pPr>
    <w:rPr>
      <w:rFonts w:ascii="宋体" w:hAnsi="等线" w:eastAsia="等线" w:cs="Times New Roman"/>
      <w:sz w:val="21"/>
      <w:lang w:val="en-US" w:eastAsia="zh-CN" w:bidi="ar-SA"/>
    </w:rPr>
  </w:style>
  <w:style w:type="paragraph" w:customStyle="1" w:styleId="631">
    <w:name w:val="索引 11"/>
    <w:basedOn w:val="1"/>
    <w:next w:val="1"/>
    <w:qFormat/>
    <w:uiPriority w:val="0"/>
    <w:pPr>
      <w:widowControl w:val="0"/>
      <w:jc w:val="both"/>
    </w:pPr>
    <w:rPr>
      <w:rFonts w:ascii="仿宋_GB2312" w:hAnsi="Calibri" w:eastAsia="仿宋_GB2312" w:cs="Times New Roman"/>
      <w:sz w:val="34"/>
      <w:szCs w:val="20"/>
    </w:rPr>
  </w:style>
  <w:style w:type="paragraph" w:customStyle="1" w:styleId="632">
    <w:name w:val="A标题5"/>
    <w:basedOn w:val="1"/>
    <w:qFormat/>
    <w:uiPriority w:val="0"/>
    <w:pPr>
      <w:widowControl w:val="0"/>
      <w:tabs>
        <w:tab w:val="left" w:pos="510"/>
      </w:tabs>
      <w:jc w:val="both"/>
    </w:pPr>
    <w:rPr>
      <w:rFonts w:ascii="仿宋_GB2312" w:hAnsi="Times New Roman" w:eastAsia="仿宋_GB2312" w:cs="Times New Roman"/>
      <w:sz w:val="34"/>
      <w:szCs w:val="20"/>
    </w:rPr>
  </w:style>
  <w:style w:type="paragraph" w:customStyle="1" w:styleId="633">
    <w:name w:val="页脚6"/>
    <w:basedOn w:val="1"/>
    <w:qFormat/>
    <w:uiPriority w:val="0"/>
    <w:pPr>
      <w:widowControl w:val="0"/>
      <w:tabs>
        <w:tab w:val="center" w:pos="4153"/>
        <w:tab w:val="right" w:pos="8306"/>
      </w:tabs>
      <w:snapToGrid w:val="0"/>
    </w:pPr>
    <w:rPr>
      <w:rFonts w:ascii="Calibri" w:hAnsi="Calibri" w:cs="黑体"/>
      <w:kern w:val="2"/>
      <w:sz w:val="18"/>
      <w:szCs w:val="20"/>
    </w:rPr>
  </w:style>
  <w:style w:type="paragraph" w:customStyle="1" w:styleId="634">
    <w:name w:val="标准书脚_奇数页"/>
    <w:qFormat/>
    <w:uiPriority w:val="0"/>
    <w:pPr>
      <w:spacing w:before="120"/>
      <w:jc w:val="right"/>
    </w:pPr>
    <w:rPr>
      <w:rFonts w:ascii="等线" w:hAnsi="等线" w:eastAsia="等线" w:cs="Times New Roman"/>
      <w:sz w:val="18"/>
      <w:lang w:val="en-US" w:eastAsia="zh-CN" w:bidi="ar-SA"/>
    </w:rPr>
  </w:style>
  <w:style w:type="paragraph" w:customStyle="1" w:styleId="635">
    <w:name w:val="一级无标题条"/>
    <w:basedOn w:val="1"/>
    <w:qFormat/>
    <w:uiPriority w:val="0"/>
    <w:pPr>
      <w:widowControl w:val="0"/>
      <w:numPr>
        <w:ilvl w:val="2"/>
        <w:numId w:val="15"/>
      </w:numPr>
      <w:tabs>
        <w:tab w:val="left" w:pos="420"/>
        <w:tab w:val="left" w:pos="425"/>
      </w:tabs>
      <w:jc w:val="both"/>
    </w:pPr>
    <w:rPr>
      <w:rFonts w:ascii="Times New Roman" w:hAnsi="Times New Roman" w:cs="Times New Roman"/>
      <w:b/>
      <w:kern w:val="2"/>
      <w:sz w:val="21"/>
    </w:rPr>
  </w:style>
  <w:style w:type="paragraph" w:customStyle="1" w:styleId="636">
    <w:name w:val="Char Char Char Char Char Char Char Char Char Char1"/>
    <w:basedOn w:val="1"/>
    <w:qFormat/>
    <w:uiPriority w:val="0"/>
    <w:rPr>
      <w:rFonts w:ascii="Tahoma" w:hAnsi="Tahoma"/>
      <w:szCs w:val="20"/>
    </w:rPr>
  </w:style>
  <w:style w:type="paragraph" w:customStyle="1" w:styleId="637">
    <w:name w:val="术语定义四级条标题"/>
    <w:basedOn w:val="524"/>
    <w:next w:val="112"/>
    <w:qFormat/>
    <w:uiPriority w:val="0"/>
    <w:pPr>
      <w:numPr>
        <w:ilvl w:val="4"/>
        <w:numId w:val="19"/>
      </w:numPr>
    </w:pPr>
  </w:style>
  <w:style w:type="paragraph" w:customStyle="1" w:styleId="638">
    <w:name w:val="报告标题2 +"/>
    <w:basedOn w:val="5"/>
    <w:semiHidden/>
    <w:qFormat/>
    <w:uiPriority w:val="0"/>
    <w:pPr>
      <w:widowControl w:val="0"/>
      <w:numPr>
        <w:ilvl w:val="0"/>
        <w:numId w:val="0"/>
      </w:numPr>
      <w:spacing w:beforeLines="25" w:after="0" w:line="300" w:lineRule="auto"/>
      <w:ind w:firstLine="420"/>
      <w:jc w:val="both"/>
    </w:pPr>
    <w:rPr>
      <w:rFonts w:ascii="Times New Roman" w:hAnsi="Times New Roman" w:cs="Arial"/>
      <w:kern w:val="2"/>
      <w:szCs w:val="30"/>
    </w:rPr>
  </w:style>
  <w:style w:type="paragraph" w:customStyle="1" w:styleId="639">
    <w:name w:val="样式1 样式 标题 3 + 段前: 0.1 行 + 段前: 0.1 行"/>
    <w:basedOn w:val="1"/>
    <w:semiHidden/>
    <w:qFormat/>
    <w:uiPriority w:val="0"/>
    <w:pPr>
      <w:widowControl w:val="0"/>
      <w:numPr>
        <w:ilvl w:val="0"/>
        <w:numId w:val="20"/>
      </w:numPr>
      <w:tabs>
        <w:tab w:val="left" w:pos="210"/>
        <w:tab w:val="left" w:pos="454"/>
        <w:tab w:val="left" w:pos="630"/>
        <w:tab w:val="clear" w:pos="360"/>
      </w:tabs>
      <w:snapToGrid w:val="0"/>
      <w:spacing w:line="276" w:lineRule="auto"/>
      <w:jc w:val="both"/>
      <w:outlineLvl w:val="2"/>
    </w:pPr>
    <w:rPr>
      <w:rFonts w:ascii="Times New Roman" w:hAnsi="Times New Roman" w:eastAsia="黑体"/>
      <w:bCs/>
      <w:kern w:val="2"/>
      <w:sz w:val="21"/>
      <w:szCs w:val="21"/>
    </w:rPr>
  </w:style>
  <w:style w:type="paragraph" w:customStyle="1" w:styleId="640">
    <w:name w:val="xl31"/>
    <w:basedOn w:val="1"/>
    <w:qFormat/>
    <w:uiPriority w:val="3"/>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cs="Times New Roman"/>
      <w:sz w:val="16"/>
      <w:szCs w:val="16"/>
    </w:rPr>
  </w:style>
  <w:style w:type="paragraph" w:customStyle="1" w:styleId="641">
    <w:name w:val="样式 首行缩进:  2 字符"/>
    <w:basedOn w:val="1"/>
    <w:semiHidden/>
    <w:qFormat/>
    <w:uiPriority w:val="0"/>
    <w:pPr>
      <w:widowControl w:val="0"/>
      <w:spacing w:line="360" w:lineRule="auto"/>
      <w:ind w:firstLine="200" w:firstLineChars="200"/>
      <w:jc w:val="both"/>
    </w:pPr>
    <w:rPr>
      <w:rFonts w:ascii="Times New Roman" w:hAnsi="Times New Roman" w:cs="Times New Roman"/>
      <w:kern w:val="2"/>
      <w:szCs w:val="20"/>
    </w:rPr>
  </w:style>
  <w:style w:type="paragraph" w:customStyle="1" w:styleId="642">
    <w:name w:val="Char2 Char Char Char Char Char Char Char Char Char Char Char Char"/>
    <w:basedOn w:val="1"/>
    <w:qFormat/>
    <w:uiPriority w:val="0"/>
    <w:pPr>
      <w:spacing w:line="360" w:lineRule="auto"/>
      <w:ind w:firstLine="200" w:firstLineChars="200"/>
    </w:pPr>
    <w:rPr>
      <w:rFonts w:ascii="Tahoma" w:hAnsi="Tahoma"/>
    </w:rPr>
  </w:style>
  <w:style w:type="paragraph" w:customStyle="1" w:styleId="643">
    <w:name w:val="xl46"/>
    <w:basedOn w:val="1"/>
    <w:qFormat/>
    <w:uiPriority w:val="3"/>
    <w:pPr>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644">
    <w:name w:val="修订11"/>
    <w:qFormat/>
    <w:uiPriority w:val="0"/>
    <w:rPr>
      <w:rFonts w:ascii="等线" w:hAnsi="等线" w:eastAsia="等线" w:cs="Times New Roman"/>
      <w:kern w:val="2"/>
      <w:sz w:val="21"/>
      <w:szCs w:val="24"/>
      <w:lang w:val="en-US" w:eastAsia="zh-CN" w:bidi="ar-SA"/>
    </w:rPr>
  </w:style>
  <w:style w:type="paragraph" w:customStyle="1" w:styleId="645">
    <w:name w:val="xl25"/>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sz w:val="16"/>
      <w:szCs w:val="16"/>
    </w:rPr>
  </w:style>
  <w:style w:type="paragraph" w:customStyle="1" w:styleId="646">
    <w:name w:val="字母编号列项（一级）"/>
    <w:qFormat/>
    <w:uiPriority w:val="0"/>
    <w:pPr>
      <w:tabs>
        <w:tab w:val="left" w:pos="1200"/>
      </w:tabs>
      <w:ind w:left="1200" w:leftChars="200" w:hanging="360" w:hangingChars="200"/>
      <w:jc w:val="both"/>
    </w:pPr>
    <w:rPr>
      <w:rFonts w:ascii="宋体" w:hAnsi="等线" w:eastAsia="等线" w:cs="Times New Roman"/>
      <w:sz w:val="21"/>
      <w:lang w:val="en-US" w:eastAsia="zh-CN" w:bidi="ar-SA"/>
    </w:rPr>
  </w:style>
  <w:style w:type="paragraph" w:customStyle="1" w:styleId="647">
    <w:name w:val="页脚7"/>
    <w:basedOn w:val="1"/>
    <w:qFormat/>
    <w:uiPriority w:val="0"/>
    <w:pPr>
      <w:widowControl w:val="0"/>
      <w:tabs>
        <w:tab w:val="center" w:pos="4153"/>
        <w:tab w:val="right" w:pos="8306"/>
      </w:tabs>
      <w:snapToGrid w:val="0"/>
    </w:pPr>
    <w:rPr>
      <w:rFonts w:ascii="Calibri" w:hAnsi="Calibri" w:cs="黑体"/>
      <w:kern w:val="2"/>
      <w:sz w:val="18"/>
      <w:szCs w:val="20"/>
    </w:rPr>
  </w:style>
  <w:style w:type="paragraph" w:customStyle="1" w:styleId="648">
    <w:name w:val="批注主题 Char Char"/>
    <w:basedOn w:val="25"/>
    <w:next w:val="25"/>
    <w:qFormat/>
    <w:uiPriority w:val="0"/>
    <w:pPr>
      <w:widowControl w:val="0"/>
    </w:pPr>
    <w:rPr>
      <w:rFonts w:ascii="Times New Roman" w:hAnsi="Times New Roman" w:cs="Times New Roman"/>
      <w:b/>
      <w:kern w:val="2"/>
      <w:sz w:val="21"/>
      <w:szCs w:val="20"/>
    </w:rPr>
  </w:style>
  <w:style w:type="paragraph" w:customStyle="1" w:styleId="649">
    <w:name w:val="样式 样式 样式 标题 2 + 段前: 0.5 行 段后: 0.5 行 + 首行缩进:  2 字符 段前: 0.5 行 段后: ..."/>
    <w:basedOn w:val="556"/>
    <w:semiHidden/>
    <w:qFormat/>
    <w:uiPriority w:val="0"/>
    <w:pPr>
      <w:tabs>
        <w:tab w:val="left" w:pos="1080"/>
      </w:tabs>
      <w:spacing w:before="50" w:after="50"/>
      <w:textAlignment w:val="baseline"/>
    </w:pPr>
    <w:rPr>
      <w:rFonts w:cs="宋体"/>
      <w:color w:val="000000"/>
      <w:szCs w:val="20"/>
    </w:rPr>
  </w:style>
  <w:style w:type="paragraph" w:customStyle="1" w:styleId="650">
    <w:name w:val="页脚5"/>
    <w:basedOn w:val="1"/>
    <w:qFormat/>
    <w:uiPriority w:val="0"/>
    <w:pPr>
      <w:widowControl w:val="0"/>
      <w:tabs>
        <w:tab w:val="center" w:pos="4153"/>
        <w:tab w:val="right" w:pos="8306"/>
      </w:tabs>
      <w:snapToGrid w:val="0"/>
    </w:pPr>
    <w:rPr>
      <w:rFonts w:ascii="Calibri" w:hAnsi="Calibri" w:cs="Times New Roman"/>
      <w:kern w:val="2"/>
      <w:sz w:val="18"/>
      <w:szCs w:val="20"/>
    </w:rPr>
  </w:style>
  <w:style w:type="paragraph" w:customStyle="1" w:styleId="651">
    <w:name w:val="xl139"/>
    <w:basedOn w:val="1"/>
    <w:qFormat/>
    <w:uiPriority w:val="0"/>
    <w:pPr>
      <w:pBdr>
        <w:left w:val="single" w:color="auto" w:sz="8" w:space="0"/>
      </w:pBdr>
      <w:spacing w:before="100" w:beforeAutospacing="1" w:after="100" w:afterAutospacing="1"/>
      <w:jc w:val="center"/>
      <w:textAlignment w:val="center"/>
    </w:pPr>
    <w:rPr>
      <w:rFonts w:ascii="Arial" w:hAnsi="Arial" w:cs="Arial"/>
      <w:b/>
      <w:bCs/>
      <w:szCs w:val="20"/>
    </w:rPr>
  </w:style>
  <w:style w:type="paragraph" w:customStyle="1" w:styleId="652">
    <w:name w:val="自控2"/>
    <w:basedOn w:val="1"/>
    <w:qFormat/>
    <w:uiPriority w:val="0"/>
    <w:pPr>
      <w:widowControl w:val="0"/>
      <w:topLinePunct/>
      <w:spacing w:line="312" w:lineRule="exact"/>
      <w:ind w:left="1276" w:hanging="397"/>
      <w:jc w:val="both"/>
    </w:pPr>
    <w:rPr>
      <w:rFonts w:ascii="仿宋_GB2312" w:hAnsi="Calibri" w:eastAsia="仿宋_GB2312" w:cs="Times New Roman"/>
      <w:kern w:val="21"/>
      <w:sz w:val="34"/>
      <w:szCs w:val="21"/>
    </w:rPr>
  </w:style>
  <w:style w:type="paragraph" w:customStyle="1" w:styleId="653">
    <w:name w:val="三级条标题"/>
    <w:basedOn w:val="536"/>
    <w:next w:val="112"/>
    <w:qFormat/>
    <w:uiPriority w:val="0"/>
    <w:pPr>
      <w:numPr>
        <w:ilvl w:val="0"/>
        <w:numId w:val="0"/>
      </w:numPr>
      <w:tabs>
        <w:tab w:val="left" w:pos="945"/>
        <w:tab w:val="left" w:pos="1108"/>
      </w:tabs>
      <w:ind w:left="1108" w:hanging="1080"/>
      <w:jc w:val="both"/>
      <w:outlineLvl w:val="4"/>
    </w:pPr>
    <w:rPr>
      <w:rFonts w:ascii="黑体"/>
      <w:b/>
    </w:rPr>
  </w:style>
  <w:style w:type="paragraph" w:customStyle="1" w:styleId="654">
    <w:name w:val="样式1 标题 1 + 段前: 1 行 段后: 1 行"/>
    <w:basedOn w:val="1"/>
    <w:qFormat/>
    <w:uiPriority w:val="0"/>
    <w:pPr>
      <w:keepNext/>
      <w:keepLines/>
      <w:widowControl w:val="0"/>
      <w:numPr>
        <w:ilvl w:val="0"/>
        <w:numId w:val="21"/>
      </w:numPr>
      <w:tabs>
        <w:tab w:val="left" w:pos="360"/>
      </w:tabs>
      <w:spacing w:beforeLines="100" w:afterLines="100" w:line="276" w:lineRule="auto"/>
      <w:outlineLvl w:val="0"/>
    </w:pPr>
    <w:rPr>
      <w:rFonts w:ascii="Calibri" w:hAnsi="Calibri" w:eastAsia="黑体" w:cs="黑体"/>
      <w:kern w:val="21"/>
      <w:sz w:val="21"/>
      <w:szCs w:val="22"/>
    </w:rPr>
  </w:style>
  <w:style w:type="paragraph" w:customStyle="1" w:styleId="655">
    <w:name w:val="xl27"/>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sz w:val="16"/>
      <w:szCs w:val="16"/>
    </w:rPr>
  </w:style>
  <w:style w:type="paragraph" w:customStyle="1" w:styleId="656">
    <w:name w:val="样式 样式 标题 4 + Arial四号 + 加粗 + Arial 五号"/>
    <w:basedOn w:val="7"/>
    <w:semiHidden/>
    <w:qFormat/>
    <w:uiPriority w:val="0"/>
    <w:pPr>
      <w:tabs>
        <w:tab w:val="left" w:pos="720"/>
      </w:tabs>
      <w:kinsoku w:val="0"/>
      <w:overflowPunct w:val="0"/>
      <w:spacing w:before="0" w:after="0" w:line="360" w:lineRule="auto"/>
      <w:jc w:val="center"/>
      <w:textAlignment w:val="bottom"/>
    </w:pPr>
    <w:rPr>
      <w:rFonts w:ascii="Arial" w:hAnsi="Arial" w:eastAsia="黑体" w:cs="Times New Roman"/>
      <w:b w:val="0"/>
      <w:bCs w:val="0"/>
      <w:kern w:val="2"/>
      <w:sz w:val="21"/>
      <w:szCs w:val="20"/>
    </w:rPr>
  </w:style>
  <w:style w:type="paragraph" w:customStyle="1" w:styleId="657">
    <w:name w:val="Char3"/>
    <w:basedOn w:val="1"/>
    <w:semiHidden/>
    <w:qFormat/>
    <w:uiPriority w:val="0"/>
    <w:pPr>
      <w:widowControl w:val="0"/>
      <w:jc w:val="both"/>
    </w:pPr>
    <w:rPr>
      <w:rFonts w:ascii="Times New Roman" w:hAnsi="Times New Roman" w:cs="Times New Roman"/>
      <w:kern w:val="2"/>
      <w:sz w:val="21"/>
      <w:szCs w:val="20"/>
    </w:rPr>
  </w:style>
  <w:style w:type="paragraph" w:customStyle="1" w:styleId="658">
    <w:name w:val="正标题"/>
    <w:basedOn w:val="1"/>
    <w:semiHidden/>
    <w:qFormat/>
    <w:uiPriority w:val="0"/>
    <w:pPr>
      <w:widowControl w:val="0"/>
      <w:adjustRightInd w:val="0"/>
      <w:spacing w:before="360" w:line="360" w:lineRule="auto"/>
      <w:jc w:val="center"/>
      <w:textAlignment w:val="baseline"/>
    </w:pPr>
    <w:rPr>
      <w:rFonts w:ascii="Times New Roman" w:hAnsi="Times New Roman" w:eastAsia="黑体" w:cs="Times New Roman"/>
      <w:sz w:val="72"/>
      <w:szCs w:val="20"/>
    </w:rPr>
  </w:style>
  <w:style w:type="paragraph" w:customStyle="1" w:styleId="659">
    <w:name w:val="Char Char Char Char Char Char Char Char Char Char Char Char1 Char Char Char Char1 Char Char Char"/>
    <w:basedOn w:val="1"/>
    <w:qFormat/>
    <w:uiPriority w:val="0"/>
    <w:pPr>
      <w:widowControl w:val="0"/>
      <w:jc w:val="both"/>
    </w:pPr>
    <w:rPr>
      <w:rFonts w:ascii="仿宋_GB2312" w:hAnsi="Times New Roman" w:eastAsia="仿宋_GB2312" w:cs="Times New Roman"/>
      <w:sz w:val="34"/>
      <w:szCs w:val="20"/>
    </w:rPr>
  </w:style>
  <w:style w:type="paragraph" w:customStyle="1" w:styleId="660">
    <w:name w:val="条款正文（三级标题）"/>
    <w:basedOn w:val="1"/>
    <w:qFormat/>
    <w:uiPriority w:val="0"/>
    <w:pPr>
      <w:widowControl w:val="0"/>
      <w:numPr>
        <w:ilvl w:val="2"/>
        <w:numId w:val="1"/>
      </w:numPr>
      <w:tabs>
        <w:tab w:val="left" w:pos="480"/>
      </w:tabs>
      <w:jc w:val="both"/>
    </w:pPr>
    <w:rPr>
      <w:rFonts w:ascii="仿宋_GB2312" w:hAnsi="Times New Roman" w:eastAsia="仿宋_GB2312" w:cs="Times New Roman"/>
      <w:sz w:val="34"/>
      <w:szCs w:val="20"/>
    </w:rPr>
  </w:style>
  <w:style w:type="paragraph" w:customStyle="1" w:styleId="661">
    <w:name w:val="样式 标题 1h11st levelSection Headl1章标题 1featurehead标题yjm1 + ..."/>
    <w:basedOn w:val="4"/>
    <w:semiHidden/>
    <w:qFormat/>
    <w:uiPriority w:val="0"/>
    <w:pPr>
      <w:widowControl w:val="0"/>
      <w:numPr>
        <w:ilvl w:val="0"/>
        <w:numId w:val="0"/>
      </w:numPr>
      <w:spacing w:before="0" w:after="0" w:line="480" w:lineRule="auto"/>
      <w:jc w:val="both"/>
    </w:pPr>
    <w:rPr>
      <w:rFonts w:ascii="Times New Roman" w:hAnsi="Times New Roman"/>
      <w:b w:val="0"/>
      <w:sz w:val="28"/>
    </w:rPr>
  </w:style>
  <w:style w:type="paragraph" w:customStyle="1" w:styleId="662">
    <w:name w:val="国网标准2级"/>
    <w:basedOn w:val="4"/>
    <w:semiHidden/>
    <w:qFormat/>
    <w:uiPriority w:val="0"/>
    <w:pPr>
      <w:widowControl w:val="0"/>
      <w:numPr>
        <w:ilvl w:val="0"/>
        <w:numId w:val="0"/>
      </w:numPr>
      <w:spacing w:beforeLines="50" w:afterLines="50" w:line="312" w:lineRule="exact"/>
      <w:jc w:val="both"/>
    </w:pPr>
    <w:rPr>
      <w:rFonts w:ascii="黑体" w:hAnsi="Times New Roman" w:cs="Times New Roman"/>
      <w:bCs/>
      <w:snapToGrid/>
      <w:kern w:val="0"/>
      <w:sz w:val="21"/>
      <w:szCs w:val="21"/>
    </w:rPr>
  </w:style>
  <w:style w:type="paragraph" w:customStyle="1" w:styleId="663">
    <w:name w:val="font0"/>
    <w:basedOn w:val="1"/>
    <w:qFormat/>
    <w:uiPriority w:val="6"/>
    <w:pPr>
      <w:spacing w:before="100" w:beforeAutospacing="1" w:after="100" w:afterAutospacing="1"/>
    </w:pPr>
    <w:rPr>
      <w:rFonts w:hint="eastAsia" w:hAnsi="Times New Roman" w:cs="Times New Roman"/>
      <w:szCs w:val="20"/>
    </w:rPr>
  </w:style>
  <w:style w:type="paragraph" w:customStyle="1" w:styleId="664">
    <w:name w:val="正文 New New New New New New New New New New New New New"/>
    <w:qFormat/>
    <w:uiPriority w:val="0"/>
    <w:pPr>
      <w:widowControl w:val="0"/>
      <w:jc w:val="both"/>
    </w:pPr>
    <w:rPr>
      <w:rFonts w:ascii="等线" w:hAnsi="等线" w:eastAsia="等线" w:cs="Times New Roman"/>
      <w:kern w:val="2"/>
      <w:sz w:val="21"/>
      <w:szCs w:val="21"/>
      <w:lang w:val="en-US" w:eastAsia="zh-CN" w:bidi="ar-SA"/>
    </w:rPr>
  </w:style>
  <w:style w:type="paragraph" w:customStyle="1" w:styleId="665">
    <w:name w:val="批注主题1"/>
    <w:basedOn w:val="25"/>
    <w:next w:val="25"/>
    <w:semiHidden/>
    <w:qFormat/>
    <w:uiPriority w:val="0"/>
    <w:pPr>
      <w:widowControl w:val="0"/>
    </w:pPr>
    <w:rPr>
      <w:rFonts w:ascii="Times New Roman" w:hAnsi="Times New Roman" w:cs="Times New Roman"/>
      <w:b/>
      <w:bCs/>
      <w:kern w:val="2"/>
      <w:sz w:val="21"/>
    </w:rPr>
  </w:style>
  <w:style w:type="paragraph" w:customStyle="1" w:styleId="666">
    <w:name w:val="样式 B +"/>
    <w:basedOn w:val="359"/>
    <w:qFormat/>
    <w:uiPriority w:val="0"/>
  </w:style>
  <w:style w:type="paragraph" w:customStyle="1" w:styleId="667">
    <w:name w:val="A标题4无编号"/>
    <w:basedOn w:val="529"/>
    <w:qFormat/>
    <w:uiPriority w:val="0"/>
    <w:pPr>
      <w:ind w:firstLine="0" w:firstLineChars="0"/>
      <w:outlineLvl w:val="3"/>
    </w:pPr>
    <w:rPr>
      <w:b/>
    </w:rPr>
  </w:style>
  <w:style w:type="paragraph" w:customStyle="1" w:styleId="668">
    <w:name w:val="纯文本1"/>
    <w:basedOn w:val="1"/>
    <w:qFormat/>
    <w:uiPriority w:val="0"/>
    <w:pPr>
      <w:widowControl w:val="0"/>
      <w:autoSpaceDE w:val="0"/>
      <w:autoSpaceDN w:val="0"/>
      <w:adjustRightInd w:val="0"/>
      <w:jc w:val="both"/>
      <w:textAlignment w:val="baseline"/>
    </w:pPr>
    <w:rPr>
      <w:rFonts w:hAnsi="Times New Roman" w:cs="Times New Roman"/>
      <w:sz w:val="21"/>
      <w:szCs w:val="20"/>
    </w:rPr>
  </w:style>
  <w:style w:type="paragraph" w:customStyle="1" w:styleId="669">
    <w:name w:val="术语定义五级条标题"/>
    <w:basedOn w:val="525"/>
    <w:next w:val="112"/>
    <w:qFormat/>
    <w:uiPriority w:val="0"/>
    <w:pPr>
      <w:numPr>
        <w:ilvl w:val="4"/>
        <w:numId w:val="14"/>
      </w:numPr>
      <w:tabs>
        <w:tab w:val="left" w:pos="420"/>
        <w:tab w:val="left" w:pos="425"/>
        <w:tab w:val="left" w:pos="907"/>
        <w:tab w:val="clear" w:pos="360"/>
      </w:tabs>
      <w:outlineLvl w:val="9"/>
    </w:pPr>
    <w:rPr>
      <w:b/>
    </w:rPr>
  </w:style>
  <w:style w:type="paragraph" w:customStyle="1" w:styleId="670">
    <w:name w:val="Char Char Char Char"/>
    <w:basedOn w:val="1"/>
    <w:qFormat/>
    <w:uiPriority w:val="0"/>
    <w:rPr>
      <w:rFonts w:ascii="Tahoma" w:hAnsi="Tahoma"/>
      <w:szCs w:val="20"/>
    </w:rPr>
  </w:style>
  <w:style w:type="paragraph" w:customStyle="1" w:styleId="671">
    <w:name w:val="附录一级条标题"/>
    <w:basedOn w:val="672"/>
    <w:next w:val="112"/>
    <w:qFormat/>
    <w:uiPriority w:val="0"/>
    <w:pPr>
      <w:tabs>
        <w:tab w:val="left" w:pos="360"/>
      </w:tabs>
      <w:autoSpaceDN w:val="0"/>
      <w:spacing w:beforeLines="0"/>
      <w:outlineLvl w:val="2"/>
    </w:pPr>
  </w:style>
  <w:style w:type="paragraph" w:customStyle="1" w:styleId="672">
    <w:name w:val="附录章标题"/>
    <w:next w:val="112"/>
    <w:qFormat/>
    <w:uiPriority w:val="0"/>
    <w:pPr>
      <w:tabs>
        <w:tab w:val="left" w:pos="360"/>
      </w:tabs>
      <w:wordWrap w:val="0"/>
      <w:overflowPunct w:val="0"/>
      <w:autoSpaceDE w:val="0"/>
      <w:spacing w:beforeLines="50" w:afterLines="50"/>
      <w:ind w:left="360" w:hanging="360"/>
      <w:jc w:val="both"/>
      <w:textAlignment w:val="baseline"/>
      <w:outlineLvl w:val="1"/>
    </w:pPr>
    <w:rPr>
      <w:rFonts w:ascii="黑体" w:hAnsi="等线" w:eastAsia="黑体" w:cs="Times New Roman"/>
      <w:b/>
      <w:kern w:val="21"/>
      <w:sz w:val="21"/>
      <w:lang w:val="en-US" w:eastAsia="zh-CN" w:bidi="ar-SA"/>
    </w:rPr>
  </w:style>
  <w:style w:type="paragraph" w:customStyle="1" w:styleId="673">
    <w:name w:val=" Char Char Char Char"/>
    <w:basedOn w:val="1"/>
    <w:qFormat/>
    <w:uiPriority w:val="6"/>
    <w:pPr>
      <w:widowControl w:val="0"/>
      <w:jc w:val="both"/>
    </w:pPr>
    <w:rPr>
      <w:rFonts w:ascii="Times New Roman" w:hAnsi="Times New Roman" w:cs="Times New Roman"/>
      <w:kern w:val="2"/>
      <w:sz w:val="21"/>
    </w:rPr>
  </w:style>
  <w:style w:type="paragraph" w:customStyle="1" w:styleId="674">
    <w:name w:val="Char Char Char Char4"/>
    <w:basedOn w:val="1"/>
    <w:qFormat/>
    <w:uiPriority w:val="0"/>
    <w:pPr>
      <w:widowControl w:val="0"/>
      <w:jc w:val="both"/>
    </w:pPr>
    <w:rPr>
      <w:rFonts w:ascii="仿宋_GB2312" w:hAnsi="Times New Roman" w:eastAsia="仿宋_GB2312" w:cs="Times New Roman"/>
      <w:sz w:val="34"/>
      <w:szCs w:val="20"/>
    </w:rPr>
  </w:style>
  <w:style w:type="paragraph" w:customStyle="1" w:styleId="675">
    <w:name w:val="范本使用说明"/>
    <w:basedOn w:val="1"/>
    <w:semiHidden/>
    <w:qFormat/>
    <w:uiPriority w:val="0"/>
    <w:pPr>
      <w:widowControl w:val="0"/>
      <w:jc w:val="center"/>
    </w:pPr>
    <w:rPr>
      <w:rFonts w:ascii="黑体" w:hAnsi="Times New Roman" w:eastAsia="黑体" w:cs="Times New Roman"/>
      <w:b/>
      <w:kern w:val="2"/>
      <w:sz w:val="32"/>
      <w:szCs w:val="20"/>
    </w:rPr>
  </w:style>
  <w:style w:type="paragraph" w:customStyle="1" w:styleId="676">
    <w:name w:val="正文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等线" w:cs="Times New Roman"/>
      <w:kern w:val="1"/>
      <w:lang w:val="en-US" w:eastAsia="ar-SA" w:bidi="ar-SA"/>
    </w:rPr>
  </w:style>
  <w:style w:type="paragraph" w:customStyle="1" w:styleId="677">
    <w:name w:val="图表目录1"/>
    <w:basedOn w:val="1"/>
    <w:next w:val="1"/>
    <w:qFormat/>
    <w:uiPriority w:val="0"/>
    <w:pPr>
      <w:widowControl w:val="0"/>
      <w:ind w:left="200" w:leftChars="200" w:hanging="200" w:hangingChars="200"/>
      <w:jc w:val="both"/>
    </w:pPr>
    <w:rPr>
      <w:rFonts w:ascii="仿宋_GB2312" w:hAnsi="Calibri" w:eastAsia="仿宋_GB2312" w:cs="Times New Roman"/>
      <w:sz w:val="34"/>
      <w:szCs w:val="20"/>
    </w:rPr>
  </w:style>
  <w:style w:type="paragraph" w:customStyle="1" w:styleId="678">
    <w:name w:val="样式 样式1 正文（首行缩进两字） Char + 黑色 首行缩进:  2 字符 段前: 0 行 行距: 多倍行距 1.15 ....."/>
    <w:basedOn w:val="1"/>
    <w:qFormat/>
    <w:uiPriority w:val="0"/>
    <w:pPr>
      <w:widowControl w:val="0"/>
      <w:tabs>
        <w:tab w:val="left" w:pos="3885"/>
      </w:tabs>
      <w:overflowPunct w:val="0"/>
      <w:snapToGrid w:val="0"/>
      <w:spacing w:line="276" w:lineRule="auto"/>
      <w:ind w:firstLine="420"/>
      <w:jc w:val="both"/>
    </w:pPr>
    <w:rPr>
      <w:rFonts w:ascii="Calibri" w:hAnsi="Calibri" w:cs="黑体"/>
      <w:kern w:val="2"/>
      <w:sz w:val="21"/>
      <w:szCs w:val="22"/>
    </w:rPr>
  </w:style>
  <w:style w:type="paragraph" w:customStyle="1" w:styleId="679">
    <w:name w:val="二级条目录"/>
    <w:basedOn w:val="536"/>
    <w:next w:val="1"/>
    <w:qFormat/>
    <w:uiPriority w:val="0"/>
    <w:pPr>
      <w:numPr>
        <w:ilvl w:val="0"/>
        <w:numId w:val="0"/>
      </w:numPr>
      <w:tabs>
        <w:tab w:val="clear" w:pos="851"/>
      </w:tabs>
    </w:pPr>
    <w:rPr>
      <w:rFonts w:ascii="宋体" w:hAnsi="宋体" w:eastAsia="宋体"/>
      <w:kern w:val="21"/>
      <w:szCs w:val="21"/>
    </w:rPr>
  </w:style>
  <w:style w:type="paragraph" w:customStyle="1" w:styleId="680">
    <w:name w:val="正文图标题"/>
    <w:basedOn w:val="548"/>
    <w:next w:val="112"/>
    <w:qFormat/>
    <w:uiPriority w:val="0"/>
    <w:pPr>
      <w:tabs>
        <w:tab w:val="left" w:pos="1680"/>
      </w:tabs>
      <w:ind w:left="1680" w:hanging="420"/>
    </w:pPr>
  </w:style>
  <w:style w:type="paragraph" w:customStyle="1" w:styleId="681">
    <w:name w:val="xl49"/>
    <w:basedOn w:val="1"/>
    <w:qFormat/>
    <w:uiPriority w:val="3"/>
    <w:pPr>
      <w:pBdr>
        <w:left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6"/>
      <w:szCs w:val="16"/>
    </w:rPr>
  </w:style>
  <w:style w:type="paragraph" w:customStyle="1" w:styleId="682">
    <w:name w:val="标准称谓"/>
    <w:next w:val="1"/>
    <w:qFormat/>
    <w:uiPriority w:val="0"/>
    <w:pPr>
      <w:widowControl w:val="0"/>
      <w:kinsoku w:val="0"/>
      <w:overflowPunct w:val="0"/>
      <w:autoSpaceDE w:val="0"/>
      <w:autoSpaceDN w:val="0"/>
      <w:spacing w:line="0" w:lineRule="atLeast"/>
      <w:jc w:val="distribute"/>
    </w:pPr>
    <w:rPr>
      <w:rFonts w:ascii="宋体" w:hAnsi="等线" w:eastAsia="等线" w:cs="Times New Roman"/>
      <w:b/>
      <w:bCs/>
      <w:spacing w:val="20"/>
      <w:w w:val="148"/>
      <w:sz w:val="52"/>
      <w:lang w:val="en-US" w:eastAsia="zh-CN" w:bidi="ar-SA"/>
    </w:rPr>
  </w:style>
  <w:style w:type="paragraph" w:customStyle="1" w:styleId="683">
    <w:name w:val="font7"/>
    <w:basedOn w:val="1"/>
    <w:qFormat/>
    <w:uiPriority w:val="6"/>
    <w:pPr>
      <w:spacing w:before="100" w:beforeAutospacing="1" w:after="100" w:afterAutospacing="1"/>
    </w:pPr>
    <w:rPr>
      <w:rFonts w:ascii="Times New Roman" w:hAnsi="Times New Roman" w:cs="Times New Roman"/>
      <w:color w:val="000000"/>
      <w:sz w:val="20"/>
      <w:szCs w:val="20"/>
    </w:rPr>
  </w:style>
  <w:style w:type="paragraph" w:customStyle="1" w:styleId="684">
    <w:name w:val="样式 标题 1 + 黑体 三号 非加粗2"/>
    <w:basedOn w:val="4"/>
    <w:qFormat/>
    <w:uiPriority w:val="0"/>
    <w:pPr>
      <w:numPr>
        <w:ilvl w:val="0"/>
        <w:numId w:val="0"/>
      </w:numPr>
    </w:pPr>
    <w:rPr>
      <w:rFonts w:ascii="黑体" w:hAnsi="黑体"/>
      <w:sz w:val="32"/>
    </w:rPr>
  </w:style>
  <w:style w:type="paragraph" w:customStyle="1" w:styleId="685">
    <w:name w:val="xl54"/>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0"/>
      <w:szCs w:val="20"/>
    </w:rPr>
  </w:style>
  <w:style w:type="paragraph" w:customStyle="1" w:styleId="686">
    <w:name w:val="标准书脚_偶数页"/>
    <w:qFormat/>
    <w:uiPriority w:val="0"/>
    <w:pPr>
      <w:spacing w:before="120"/>
    </w:pPr>
    <w:rPr>
      <w:rFonts w:ascii="等线" w:hAnsi="等线" w:eastAsia="等线" w:cs="Times New Roman"/>
      <w:sz w:val="18"/>
      <w:lang w:val="en-US" w:eastAsia="zh-CN" w:bidi="ar-SA"/>
    </w:rPr>
  </w:style>
  <w:style w:type="paragraph" w:customStyle="1" w:styleId="687">
    <w:name w:val="Char Char Char Char3"/>
    <w:basedOn w:val="1"/>
    <w:qFormat/>
    <w:uiPriority w:val="0"/>
    <w:pPr>
      <w:widowControl w:val="0"/>
      <w:jc w:val="both"/>
    </w:pPr>
    <w:rPr>
      <w:rFonts w:ascii="仿宋_GB2312" w:hAnsi="Calibri" w:eastAsia="仿宋_GB2312" w:cs="Times New Roman"/>
      <w:sz w:val="34"/>
      <w:szCs w:val="20"/>
    </w:rPr>
  </w:style>
  <w:style w:type="paragraph" w:customStyle="1" w:styleId="688">
    <w:name w:val="xl34"/>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color w:val="000000"/>
      <w:sz w:val="20"/>
      <w:szCs w:val="20"/>
    </w:rPr>
  </w:style>
  <w:style w:type="paragraph" w:customStyle="1" w:styleId="689">
    <w:name w:val="段落"/>
    <w:basedOn w:val="1"/>
    <w:semiHidden/>
    <w:qFormat/>
    <w:uiPriority w:val="0"/>
    <w:pPr>
      <w:widowControl w:val="0"/>
      <w:adjustRightInd w:val="0"/>
      <w:spacing w:line="360" w:lineRule="auto"/>
      <w:ind w:firstLine="560" w:firstLineChars="200"/>
      <w:jc w:val="both"/>
      <w:textAlignment w:val="baseline"/>
    </w:pPr>
    <w:rPr>
      <w:rFonts w:ascii="Times New Roman" w:hAnsi="Times New Roman" w:cs="Times New Roman"/>
      <w:sz w:val="28"/>
      <w:szCs w:val="20"/>
    </w:rPr>
  </w:style>
  <w:style w:type="paragraph" w:customStyle="1" w:styleId="690">
    <w:name w:val="t"/>
    <w:basedOn w:val="39"/>
    <w:semiHidden/>
    <w:qFormat/>
    <w:uiPriority w:val="0"/>
    <w:pPr>
      <w:widowControl w:val="0"/>
      <w:overflowPunct w:val="0"/>
      <w:topLinePunct/>
      <w:spacing w:beforeLines="50" w:afterLines="50"/>
      <w:jc w:val="center"/>
    </w:pPr>
    <w:rPr>
      <w:rFonts w:ascii="Times New Roman" w:hAnsi="Times New Roman" w:cs="Times New Roman"/>
      <w:color w:val="000000"/>
      <w:kern w:val="2"/>
      <w:sz w:val="18"/>
      <w:szCs w:val="21"/>
    </w:rPr>
  </w:style>
  <w:style w:type="paragraph" w:customStyle="1" w:styleId="691">
    <w:name w:val="xl50"/>
    <w:basedOn w:val="1"/>
    <w:qFormat/>
    <w:uiPriority w:val="3"/>
    <w:pPr>
      <w:spacing w:before="100" w:beforeAutospacing="1" w:after="100" w:afterAutospacing="1"/>
      <w:jc w:val="center"/>
    </w:pPr>
    <w:rPr>
      <w:rFonts w:cs="Times New Roman"/>
      <w:szCs w:val="20"/>
    </w:rPr>
  </w:style>
  <w:style w:type="paragraph" w:customStyle="1" w:styleId="692">
    <w:name w:val="Char Char1 Char"/>
    <w:basedOn w:val="24"/>
    <w:qFormat/>
    <w:uiPriority w:val="0"/>
    <w:pPr>
      <w:widowControl w:val="0"/>
      <w:jc w:val="both"/>
    </w:pPr>
    <w:rPr>
      <w:rFonts w:ascii="Tahoma" w:hAnsi="Tahoma" w:eastAsia="仿宋_GB2312" w:cs="Times New Roman"/>
      <w:szCs w:val="20"/>
    </w:rPr>
  </w:style>
  <w:style w:type="paragraph" w:customStyle="1" w:styleId="693">
    <w:name w:val="xl26"/>
    <w:basedOn w:val="1"/>
    <w:qFormat/>
    <w:uiPriority w:val="3"/>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sz w:val="16"/>
      <w:szCs w:val="16"/>
    </w:rPr>
  </w:style>
  <w:style w:type="paragraph" w:customStyle="1" w:styleId="694">
    <w:name w:val="附录三级条标题"/>
    <w:basedOn w:val="695"/>
    <w:next w:val="112"/>
    <w:qFormat/>
    <w:uiPriority w:val="0"/>
    <w:pPr>
      <w:tabs>
        <w:tab w:val="left" w:pos="360"/>
      </w:tabs>
      <w:outlineLvl w:val="4"/>
    </w:pPr>
  </w:style>
  <w:style w:type="paragraph" w:customStyle="1" w:styleId="695">
    <w:name w:val="附录二级条标题"/>
    <w:basedOn w:val="671"/>
    <w:next w:val="112"/>
    <w:qFormat/>
    <w:uiPriority w:val="0"/>
    <w:pPr>
      <w:outlineLvl w:val="3"/>
    </w:pPr>
  </w:style>
  <w:style w:type="paragraph" w:customStyle="1" w:styleId="696">
    <w:name w:val="标3"/>
    <w:basedOn w:val="1"/>
    <w:qFormat/>
    <w:uiPriority w:val="0"/>
    <w:pPr>
      <w:numPr>
        <w:ilvl w:val="2"/>
        <w:numId w:val="22"/>
      </w:numPr>
      <w:tabs>
        <w:tab w:val="left" w:pos="840"/>
      </w:tabs>
      <w:adjustRightInd w:val="0"/>
      <w:snapToGrid w:val="0"/>
      <w:spacing w:before="50"/>
      <w:outlineLvl w:val="2"/>
    </w:pPr>
    <w:rPr>
      <w:rFonts w:ascii="Arial Narrow" w:hAnsi="Arial Narrow" w:eastAsia="仿宋_GB2312"/>
      <w:sz w:val="28"/>
      <w:szCs w:val="20"/>
    </w:rPr>
  </w:style>
  <w:style w:type="paragraph" w:customStyle="1" w:styleId="697">
    <w:name w:val="文本块1"/>
    <w:basedOn w:val="1"/>
    <w:qFormat/>
    <w:uiPriority w:val="0"/>
    <w:pPr>
      <w:widowControl w:val="0"/>
      <w:spacing w:after="120"/>
      <w:ind w:left="1440" w:right="1440"/>
      <w:jc w:val="both"/>
    </w:pPr>
    <w:rPr>
      <w:rFonts w:ascii="仿宋_GB2312" w:hAnsi="Calibri" w:eastAsia="仿宋_GB2312" w:cs="Times New Roman"/>
      <w:sz w:val="34"/>
      <w:szCs w:val="20"/>
    </w:rPr>
  </w:style>
  <w:style w:type="paragraph" w:customStyle="1" w:styleId="698">
    <w:name w:val="封面标准文稿编辑信息"/>
    <w:qFormat/>
    <w:uiPriority w:val="0"/>
    <w:pPr>
      <w:spacing w:before="180" w:line="180" w:lineRule="exact"/>
      <w:jc w:val="center"/>
    </w:pPr>
    <w:rPr>
      <w:rFonts w:ascii="宋体" w:hAnsi="等线" w:eastAsia="等线" w:cs="Times New Roman"/>
      <w:sz w:val="21"/>
      <w:lang w:val="en-US" w:eastAsia="zh-CN" w:bidi="ar-SA"/>
    </w:rPr>
  </w:style>
  <w:style w:type="paragraph" w:customStyle="1" w:styleId="699">
    <w:name w:val="无标题条"/>
    <w:next w:val="112"/>
    <w:qFormat/>
    <w:uiPriority w:val="0"/>
    <w:rPr>
      <w:rFonts w:ascii="等线" w:hAnsi="等线" w:eastAsia="等线" w:cs="Times New Roman"/>
      <w:lang w:val="en-US" w:eastAsia="zh-CN" w:bidi="ar-SA"/>
    </w:rPr>
  </w:style>
  <w:style w:type="paragraph" w:customStyle="1" w:styleId="700">
    <w:name w:val="p24"/>
    <w:basedOn w:val="1"/>
    <w:qFormat/>
    <w:uiPriority w:val="0"/>
    <w:pPr>
      <w:jc w:val="both"/>
    </w:pPr>
    <w:rPr>
      <w:rFonts w:ascii="Times New Roman" w:hAnsi="Times New Roman" w:cs="Times New Roman"/>
      <w:sz w:val="21"/>
      <w:szCs w:val="21"/>
    </w:rPr>
  </w:style>
  <w:style w:type="paragraph" w:customStyle="1" w:styleId="701">
    <w:name w:val=" Char"/>
    <w:basedOn w:val="1"/>
    <w:qFormat/>
    <w:uiPriority w:val="0"/>
    <w:pPr>
      <w:widowControl w:val="0"/>
      <w:jc w:val="both"/>
    </w:pPr>
    <w:rPr>
      <w:rFonts w:ascii="Times New Roman" w:hAnsi="Times New Roman" w:cs="Times New Roman"/>
      <w:kern w:val="2"/>
      <w:sz w:val="21"/>
    </w:rPr>
  </w:style>
  <w:style w:type="paragraph" w:customStyle="1" w:styleId="702">
    <w:name w:val="MTDisplayEquation"/>
    <w:basedOn w:val="1"/>
    <w:semiHidden/>
    <w:qFormat/>
    <w:uiPriority w:val="0"/>
    <w:pPr>
      <w:widowControl w:val="0"/>
      <w:tabs>
        <w:tab w:val="center" w:pos="4720"/>
        <w:tab w:val="right" w:pos="9420"/>
      </w:tabs>
      <w:topLinePunct/>
      <w:spacing w:line="312" w:lineRule="exact"/>
      <w:jc w:val="both"/>
    </w:pPr>
    <w:rPr>
      <w:rFonts w:ascii="EU-F1" w:hAnsi="Times New Roman" w:cs="Times New Roman"/>
      <w:kern w:val="21"/>
      <w:sz w:val="21"/>
      <w:szCs w:val="21"/>
    </w:rPr>
  </w:style>
  <w:style w:type="paragraph" w:customStyle="1" w:styleId="703">
    <w:name w:val="Char Char Char1 Char Char Char Char"/>
    <w:basedOn w:val="1"/>
    <w:qFormat/>
    <w:uiPriority w:val="0"/>
    <w:pPr>
      <w:widowControl w:val="0"/>
      <w:jc w:val="both"/>
    </w:pPr>
    <w:rPr>
      <w:rFonts w:ascii="Times New Roman" w:hAnsi="Times New Roman" w:cs="Times New Roman"/>
      <w:kern w:val="2"/>
      <w:sz w:val="21"/>
    </w:rPr>
  </w:style>
  <w:style w:type="paragraph" w:customStyle="1" w:styleId="704">
    <w:name w:val="p0"/>
    <w:basedOn w:val="1"/>
    <w:qFormat/>
    <w:uiPriority w:val="0"/>
    <w:rPr>
      <w:szCs w:val="21"/>
    </w:rPr>
  </w:style>
  <w:style w:type="paragraph" w:customStyle="1" w:styleId="705">
    <w:name w:val="Char Char Char1 Char"/>
    <w:basedOn w:val="1"/>
    <w:semiHidden/>
    <w:qFormat/>
    <w:uiPriority w:val="0"/>
    <w:pPr>
      <w:widowControl w:val="0"/>
      <w:jc w:val="both"/>
    </w:pPr>
    <w:rPr>
      <w:rFonts w:ascii="Times New Roman" w:hAnsi="Times New Roman" w:cs="Times New Roman"/>
      <w:kern w:val="2"/>
      <w:sz w:val="28"/>
    </w:rPr>
  </w:style>
  <w:style w:type="paragraph" w:customStyle="1" w:styleId="706">
    <w:name w:val="XM"/>
    <w:basedOn w:val="1"/>
    <w:semiHidden/>
    <w:qFormat/>
    <w:uiPriority w:val="0"/>
    <w:pPr>
      <w:widowControl w:val="0"/>
      <w:topLinePunct/>
      <w:spacing w:line="312" w:lineRule="exact"/>
      <w:ind w:left="854" w:hanging="434"/>
      <w:jc w:val="both"/>
    </w:pPr>
    <w:rPr>
      <w:rFonts w:ascii="Times New Roman" w:cs="Times New Roman"/>
      <w:snapToGrid/>
      <w:spacing w:val="2"/>
      <w:kern w:val="2"/>
      <w:sz w:val="21"/>
      <w:szCs w:val="21"/>
    </w:rPr>
  </w:style>
  <w:style w:type="paragraph" w:customStyle="1" w:styleId="707">
    <w:name w:val="BT"/>
    <w:basedOn w:val="1"/>
    <w:qFormat/>
    <w:uiPriority w:val="0"/>
    <w:pPr>
      <w:widowControl w:val="0"/>
      <w:spacing w:before="160" w:after="60" w:line="312" w:lineRule="exact"/>
      <w:jc w:val="center"/>
    </w:pPr>
    <w:rPr>
      <w:rFonts w:ascii="EU-F1" w:hAnsi="Times New Roman" w:eastAsia="黑体" w:cs="Times New Roman"/>
      <w:kern w:val="21"/>
      <w:sz w:val="21"/>
      <w:szCs w:val="20"/>
    </w:rPr>
  </w:style>
  <w:style w:type="paragraph" w:customStyle="1" w:styleId="708">
    <w:name w:val="封面标准代替信息"/>
    <w:basedOn w:val="709"/>
    <w:qFormat/>
    <w:uiPriority w:val="0"/>
    <w:pPr>
      <w:adjustRightInd/>
      <w:spacing w:before="0" w:line="240" w:lineRule="auto"/>
      <w:ind w:left="200" w:leftChars="200" w:hanging="200" w:hangingChars="200"/>
      <w:jc w:val="both"/>
      <w:textAlignment w:val="auto"/>
    </w:pPr>
    <w:rPr>
      <w:kern w:val="2"/>
      <w:sz w:val="21"/>
      <w:szCs w:val="24"/>
    </w:rPr>
  </w:style>
  <w:style w:type="paragraph" w:customStyle="1" w:styleId="709">
    <w:name w:val="封面标准号2"/>
    <w:basedOn w:val="710"/>
    <w:qFormat/>
    <w:uiPriority w:val="0"/>
    <w:pPr>
      <w:adjustRightInd w:val="0"/>
      <w:spacing w:before="357" w:line="280" w:lineRule="exact"/>
    </w:pPr>
  </w:style>
  <w:style w:type="paragraph" w:customStyle="1" w:styleId="710">
    <w:name w:val="封面标准号1"/>
    <w:qFormat/>
    <w:uiPriority w:val="0"/>
    <w:pPr>
      <w:widowControl w:val="0"/>
      <w:kinsoku w:val="0"/>
      <w:overflowPunct w:val="0"/>
      <w:autoSpaceDE w:val="0"/>
      <w:autoSpaceDN w:val="0"/>
      <w:spacing w:before="308"/>
      <w:jc w:val="right"/>
      <w:textAlignment w:val="center"/>
    </w:pPr>
    <w:rPr>
      <w:rFonts w:ascii="等线" w:hAnsi="等线" w:eastAsia="等线" w:cs="Times New Roman"/>
      <w:sz w:val="28"/>
      <w:lang w:val="en-US" w:eastAsia="zh-CN" w:bidi="ar-SA"/>
    </w:rPr>
  </w:style>
  <w:style w:type="paragraph" w:customStyle="1" w:styleId="711">
    <w:name w:val="注："/>
    <w:next w:val="112"/>
    <w:qFormat/>
    <w:uiPriority w:val="0"/>
    <w:pPr>
      <w:widowControl w:val="0"/>
      <w:tabs>
        <w:tab w:val="left" w:pos="1620"/>
      </w:tabs>
      <w:autoSpaceDE w:val="0"/>
      <w:autoSpaceDN w:val="0"/>
      <w:ind w:left="1620" w:hanging="360"/>
      <w:jc w:val="both"/>
    </w:pPr>
    <w:rPr>
      <w:rFonts w:ascii="宋体" w:hAnsi="等线" w:eastAsia="等线" w:cs="Times New Roman"/>
      <w:sz w:val="18"/>
      <w:lang w:val="en-US" w:eastAsia="zh-CN" w:bidi="ar-SA"/>
    </w:rPr>
  </w:style>
  <w:style w:type="paragraph" w:customStyle="1" w:styleId="712">
    <w:name w:val="样式 标题 1 + 宋体 三号"/>
    <w:basedOn w:val="4"/>
    <w:qFormat/>
    <w:uiPriority w:val="0"/>
    <w:pPr>
      <w:numPr>
        <w:ilvl w:val="0"/>
        <w:numId w:val="0"/>
      </w:numPr>
      <w:jc w:val="both"/>
    </w:pPr>
    <w:rPr>
      <w:rFonts w:eastAsia="宋体"/>
      <w:b w:val="0"/>
      <w:bCs/>
      <w:sz w:val="32"/>
    </w:rPr>
  </w:style>
  <w:style w:type="paragraph" w:customStyle="1" w:styleId="713">
    <w:name w:val="样式 标题 1章标题 1-*+h11st levelSection Headl1b1featurehead标题..."/>
    <w:basedOn w:val="4"/>
    <w:semiHidden/>
    <w:qFormat/>
    <w:uiPriority w:val="0"/>
    <w:pPr>
      <w:widowControl w:val="0"/>
      <w:numPr>
        <w:ilvl w:val="0"/>
        <w:numId w:val="0"/>
      </w:numPr>
      <w:topLinePunct/>
      <w:spacing w:before="0" w:after="0" w:line="480" w:lineRule="auto"/>
      <w:jc w:val="both"/>
      <w:textAlignment w:val="baseline"/>
    </w:pPr>
    <w:rPr>
      <w:rFonts w:ascii="Times New Roman" w:hAnsi="Times New Roman" w:cs="Times New Roman"/>
      <w:b w:val="0"/>
      <w:kern w:val="2"/>
      <w:sz w:val="32"/>
      <w:szCs w:val="22"/>
    </w:rPr>
  </w:style>
  <w:style w:type="paragraph" w:customStyle="1" w:styleId="714">
    <w:name w:val="付标题"/>
    <w:basedOn w:val="1"/>
    <w:semiHidden/>
    <w:qFormat/>
    <w:uiPriority w:val="0"/>
    <w:pPr>
      <w:widowControl w:val="0"/>
      <w:adjustRightInd w:val="0"/>
      <w:spacing w:before="360" w:line="360" w:lineRule="auto"/>
      <w:jc w:val="center"/>
      <w:textAlignment w:val="baseline"/>
    </w:pPr>
    <w:rPr>
      <w:rFonts w:ascii="Times New Roman" w:hAnsi="Times New Roman" w:eastAsia="黑体" w:cs="Times New Roman"/>
      <w:sz w:val="48"/>
      <w:szCs w:val="28"/>
    </w:rPr>
  </w:style>
  <w:style w:type="paragraph" w:customStyle="1" w:styleId="715">
    <w:name w:val="三级标题"/>
    <w:basedOn w:val="6"/>
    <w:qFormat/>
    <w:uiPriority w:val="0"/>
    <w:pPr>
      <w:widowControl w:val="0"/>
      <w:numPr>
        <w:ilvl w:val="0"/>
        <w:numId w:val="0"/>
      </w:numPr>
      <w:tabs>
        <w:tab w:val="clear" w:pos="425"/>
        <w:tab w:val="clear" w:pos="5852"/>
      </w:tabs>
      <w:adjustRightInd w:val="0"/>
      <w:snapToGrid/>
      <w:spacing w:beforeLines="50" w:afterLines="50" w:line="240" w:lineRule="auto"/>
      <w:ind w:firstLine="200" w:firstLineChars="200"/>
      <w:textAlignment w:val="baseline"/>
    </w:pPr>
    <w:rPr>
      <w:rFonts w:ascii="Times New Roman" w:hAnsi="Times New Roman" w:cs="Times New Roman"/>
      <w:sz w:val="24"/>
    </w:rPr>
  </w:style>
  <w:style w:type="paragraph" w:customStyle="1" w:styleId="716">
    <w:name w:val="表格文本居左"/>
    <w:basedOn w:val="1"/>
    <w:qFormat/>
    <w:uiPriority w:val="0"/>
    <w:pPr>
      <w:widowControl w:val="0"/>
      <w:spacing w:before="60" w:after="60"/>
    </w:pPr>
    <w:rPr>
      <w:rFonts w:ascii="仿宋_GB2312" w:hAnsi="Calibri" w:eastAsia="仿宋_GB2312" w:cs="Times New Roman"/>
      <w:sz w:val="34"/>
      <w:szCs w:val="20"/>
    </w:rPr>
  </w:style>
  <w:style w:type="paragraph" w:customStyle="1" w:styleId="717">
    <w:name w:val="一级标题"/>
    <w:basedOn w:val="4"/>
    <w:qFormat/>
    <w:uiPriority w:val="0"/>
    <w:pPr>
      <w:widowControl w:val="0"/>
      <w:numPr>
        <w:ilvl w:val="0"/>
        <w:numId w:val="0"/>
      </w:numPr>
      <w:tabs>
        <w:tab w:val="left" w:pos="6840"/>
      </w:tabs>
      <w:spacing w:beforeLines="100" w:afterLines="150" w:line="240" w:lineRule="auto"/>
    </w:pPr>
    <w:rPr>
      <w:rFonts w:ascii="隶书" w:hAnsi="Times New Roman" w:cs="Times New Roman"/>
      <w:kern w:val="2"/>
      <w:sz w:val="30"/>
      <w:szCs w:val="32"/>
    </w:rPr>
  </w:style>
  <w:style w:type="paragraph" w:customStyle="1" w:styleId="718">
    <w:name w:val="font5"/>
    <w:basedOn w:val="1"/>
    <w:qFormat/>
    <w:uiPriority w:val="6"/>
    <w:pPr>
      <w:spacing w:before="100" w:beforeAutospacing="1" w:after="100" w:afterAutospacing="1"/>
    </w:pPr>
    <w:rPr>
      <w:rFonts w:hint="eastAsia" w:cs="Times New Roman"/>
      <w:sz w:val="18"/>
      <w:szCs w:val="18"/>
    </w:rPr>
  </w:style>
  <w:style w:type="paragraph" w:customStyle="1" w:styleId="719">
    <w:name w:val="批注框文本1"/>
    <w:basedOn w:val="1"/>
    <w:semiHidden/>
    <w:qFormat/>
    <w:uiPriority w:val="0"/>
    <w:pPr>
      <w:widowControl w:val="0"/>
      <w:jc w:val="both"/>
    </w:pPr>
    <w:rPr>
      <w:rFonts w:ascii="Times New Roman" w:hAnsi="Times New Roman" w:cs="Times New Roman"/>
      <w:kern w:val="2"/>
      <w:sz w:val="18"/>
      <w:szCs w:val="18"/>
    </w:rPr>
  </w:style>
  <w:style w:type="paragraph" w:customStyle="1" w:styleId="720">
    <w:name w:val="xl53"/>
    <w:basedOn w:val="1"/>
    <w:qFormat/>
    <w:uiPriority w:val="3"/>
    <w:pPr>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sz w:val="16"/>
      <w:szCs w:val="16"/>
    </w:rPr>
  </w:style>
  <w:style w:type="paragraph" w:customStyle="1" w:styleId="721">
    <w:name w:val="Char Char Char Char2"/>
    <w:basedOn w:val="1"/>
    <w:qFormat/>
    <w:uiPriority w:val="0"/>
    <w:pPr>
      <w:widowControl w:val="0"/>
      <w:jc w:val="both"/>
    </w:pPr>
    <w:rPr>
      <w:rFonts w:ascii="Times New Roman" w:hAnsi="Times New Roman" w:cs="Times New Roman"/>
      <w:kern w:val="2"/>
      <w:sz w:val="21"/>
    </w:rPr>
  </w:style>
  <w:style w:type="paragraph" w:customStyle="1" w:styleId="722">
    <w:name w:val="目次、标准名称标题"/>
    <w:basedOn w:val="532"/>
    <w:next w:val="112"/>
    <w:qFormat/>
    <w:uiPriority w:val="0"/>
    <w:pPr>
      <w:spacing w:line="460" w:lineRule="exact"/>
      <w:outlineLvl w:val="9"/>
    </w:pPr>
  </w:style>
  <w:style w:type="paragraph" w:customStyle="1" w:styleId="723">
    <w:name w:val="批注框文本 Char Char"/>
    <w:basedOn w:val="1"/>
    <w:qFormat/>
    <w:uiPriority w:val="0"/>
    <w:pPr>
      <w:widowControl w:val="0"/>
      <w:jc w:val="both"/>
    </w:pPr>
    <w:rPr>
      <w:rFonts w:ascii="Times New Roman" w:hAnsi="Times New Roman" w:cs="Times New Roman"/>
      <w:kern w:val="2"/>
      <w:sz w:val="18"/>
      <w:szCs w:val="20"/>
    </w:rPr>
  </w:style>
  <w:style w:type="paragraph" w:customStyle="1" w:styleId="724">
    <w:name w:val="默认段落字体 Para Char"/>
    <w:basedOn w:val="1"/>
    <w:semiHidden/>
    <w:qFormat/>
    <w:uiPriority w:val="0"/>
    <w:pPr>
      <w:widowControl w:val="0"/>
      <w:jc w:val="both"/>
    </w:pPr>
    <w:rPr>
      <w:rFonts w:ascii="Tahoma" w:hAnsi="Tahoma" w:cs="Times New Roman"/>
      <w:kern w:val="2"/>
      <w:szCs w:val="20"/>
    </w:rPr>
  </w:style>
  <w:style w:type="paragraph" w:customStyle="1" w:styleId="725">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726">
    <w:name w:val="kerning2lochf13hichaf2db"/>
    <w:qFormat/>
    <w:uiPriority w:val="0"/>
    <w:pPr>
      <w:widowControl w:val="0"/>
      <w:autoSpaceDE w:val="0"/>
      <w:autoSpaceDN w:val="0"/>
      <w:adjustRightInd w:val="0"/>
      <w:jc w:val="both"/>
    </w:pPr>
    <w:rPr>
      <w:rFonts w:ascii="等线" w:hAnsi="等线" w:eastAsia="等线" w:cs="Times New Roman"/>
      <w:sz w:val="21"/>
      <w:szCs w:val="21"/>
      <w:lang w:val="en-US" w:eastAsia="zh-CN" w:bidi="ar-SA"/>
    </w:rPr>
  </w:style>
  <w:style w:type="paragraph" w:customStyle="1" w:styleId="727">
    <w:name w:val="国网标准1级"/>
    <w:basedOn w:val="4"/>
    <w:semiHidden/>
    <w:qFormat/>
    <w:uiPriority w:val="0"/>
    <w:pPr>
      <w:widowControl w:val="0"/>
      <w:numPr>
        <w:ilvl w:val="0"/>
        <w:numId w:val="0"/>
      </w:numPr>
      <w:spacing w:beforeLines="50" w:afterLines="50" w:line="312" w:lineRule="exact"/>
      <w:jc w:val="both"/>
    </w:pPr>
    <w:rPr>
      <w:rFonts w:ascii="黑体" w:hAnsi="Times New Roman" w:cs="Times New Roman"/>
      <w:bCs/>
      <w:snapToGrid/>
      <w:kern w:val="0"/>
      <w:sz w:val="21"/>
      <w:szCs w:val="21"/>
    </w:rPr>
  </w:style>
  <w:style w:type="paragraph" w:customStyle="1" w:styleId="728">
    <w:name w:val="注标题"/>
    <w:basedOn w:val="1"/>
    <w:semiHidden/>
    <w:qFormat/>
    <w:uiPriority w:val="0"/>
    <w:pPr>
      <w:widowControl w:val="0"/>
      <w:topLinePunct/>
      <w:jc w:val="both"/>
    </w:pPr>
    <w:rPr>
      <w:rFonts w:ascii="Times New Roman" w:hAnsi="Times New Roman" w:cs="Times New Roman"/>
      <w:kern w:val="2"/>
      <w:sz w:val="18"/>
      <w:szCs w:val="20"/>
    </w:rPr>
  </w:style>
  <w:style w:type="paragraph" w:customStyle="1" w:styleId="729">
    <w:name w:val="样式7"/>
    <w:basedOn w:val="1"/>
    <w:qFormat/>
    <w:uiPriority w:val="0"/>
    <w:pPr>
      <w:widowControl w:val="0"/>
      <w:snapToGrid w:val="0"/>
      <w:jc w:val="both"/>
    </w:pPr>
    <w:rPr>
      <w:rFonts w:ascii="Times New Roman" w:hAnsi="Times New Roman" w:cs="Times New Roman"/>
      <w:kern w:val="2"/>
      <w:sz w:val="21"/>
      <w:szCs w:val="20"/>
    </w:rPr>
  </w:style>
  <w:style w:type="paragraph" w:customStyle="1" w:styleId="730">
    <w:name w:val="PARAGRAPH"/>
    <w:semiHidden/>
    <w:qFormat/>
    <w:uiPriority w:val="0"/>
    <w:pPr>
      <w:tabs>
        <w:tab w:val="center" w:pos="4536"/>
        <w:tab w:val="right" w:pos="9072"/>
      </w:tabs>
      <w:spacing w:before="100" w:after="200"/>
      <w:jc w:val="both"/>
    </w:pPr>
    <w:rPr>
      <w:rFonts w:ascii="Arial" w:hAnsi="Arial" w:eastAsia="等线" w:cs="Times New Roman"/>
      <w:spacing w:val="8"/>
      <w:lang w:val="en-US" w:eastAsia="en-US" w:bidi="ar-SA"/>
    </w:rPr>
  </w:style>
  <w:style w:type="paragraph" w:customStyle="1" w:styleId="731">
    <w:name w:val="表头黑5"/>
    <w:basedOn w:val="1"/>
    <w:qFormat/>
    <w:uiPriority w:val="0"/>
    <w:pPr>
      <w:widowControl w:val="0"/>
      <w:spacing w:line="360" w:lineRule="auto"/>
      <w:jc w:val="center"/>
    </w:pPr>
    <w:rPr>
      <w:rFonts w:ascii="仿宋_GB2312" w:hAnsi="Calibri" w:eastAsia="黑体" w:cs="Times New Roman"/>
      <w:color w:val="000000"/>
      <w:sz w:val="34"/>
      <w:szCs w:val="20"/>
    </w:rPr>
  </w:style>
  <w:style w:type="paragraph" w:customStyle="1" w:styleId="732">
    <w:name w:val="2X"/>
    <w:basedOn w:val="4"/>
    <w:qFormat/>
    <w:uiPriority w:val="0"/>
    <w:pPr>
      <w:widowControl w:val="0"/>
      <w:numPr>
        <w:ilvl w:val="0"/>
        <w:numId w:val="0"/>
      </w:numPr>
      <w:overflowPunct w:val="0"/>
      <w:topLinePunct/>
      <w:adjustRightInd w:val="0"/>
      <w:spacing w:before="0" w:after="0" w:line="312" w:lineRule="exact"/>
      <w:jc w:val="both"/>
      <w:textAlignment w:val="baseline"/>
    </w:pPr>
    <w:rPr>
      <w:rFonts w:ascii="Times New Roman" w:eastAsia="宋体" w:cs="Times New Roman"/>
      <w:b w:val="0"/>
      <w:kern w:val="2"/>
      <w:sz w:val="21"/>
      <w:szCs w:val="21"/>
    </w:rPr>
  </w:style>
  <w:style w:type="paragraph" w:customStyle="1" w:styleId="733">
    <w:name w:val="样式 Arial 首行缩进:  2 字符"/>
    <w:basedOn w:val="1"/>
    <w:qFormat/>
    <w:uiPriority w:val="0"/>
    <w:pPr>
      <w:widowControl w:val="0"/>
      <w:topLinePunct/>
      <w:ind w:firstLine="403" w:firstLineChars="200"/>
      <w:jc w:val="both"/>
    </w:pPr>
    <w:rPr>
      <w:rFonts w:ascii="Times New Roman" w:hAnsi="Times New Roman" w:cs="Times New Roman"/>
      <w:kern w:val="2"/>
      <w:sz w:val="21"/>
      <w:szCs w:val="21"/>
    </w:rPr>
  </w:style>
  <w:style w:type="paragraph" w:customStyle="1" w:styleId="734">
    <w:name w:val="样式 样式 小四 行距: 固定值 25 磅 + 首行缩进:  2 字符"/>
    <w:basedOn w:val="1"/>
    <w:qFormat/>
    <w:uiPriority w:val="0"/>
    <w:pPr>
      <w:widowControl w:val="0"/>
      <w:spacing w:line="480" w:lineRule="auto"/>
      <w:ind w:firstLine="200" w:firstLineChars="200"/>
      <w:jc w:val="both"/>
    </w:pPr>
    <w:rPr>
      <w:rFonts w:ascii="仿宋_GB2312" w:hAnsi="Calibri" w:eastAsia="仿宋_GB2312" w:cs="Times New Roman"/>
      <w:szCs w:val="20"/>
    </w:rPr>
  </w:style>
  <w:style w:type="paragraph" w:customStyle="1" w:styleId="735">
    <w:name w:val="工程建设公式标题"/>
    <w:basedOn w:val="519"/>
    <w:qFormat/>
    <w:uiPriority w:val="0"/>
    <w:pPr>
      <w:ind w:left="288" w:firstLine="288"/>
      <w:jc w:val="center"/>
      <w:outlineLvl w:val="6"/>
    </w:pPr>
  </w:style>
  <w:style w:type="paragraph" w:customStyle="1" w:styleId="736">
    <w:name w:val="列表编号 31"/>
    <w:basedOn w:val="1"/>
    <w:qFormat/>
    <w:uiPriority w:val="0"/>
    <w:pPr>
      <w:widowControl w:val="0"/>
      <w:tabs>
        <w:tab w:val="left" w:pos="1200"/>
      </w:tabs>
      <w:ind w:left="1200" w:hanging="360"/>
      <w:jc w:val="both"/>
    </w:pPr>
    <w:rPr>
      <w:rFonts w:ascii="仿宋_GB2312" w:hAnsi="Calibri" w:eastAsia="仿宋_GB2312" w:cs="Times New Roman"/>
      <w:sz w:val="34"/>
      <w:szCs w:val="20"/>
    </w:rPr>
  </w:style>
  <w:style w:type="paragraph" w:customStyle="1" w:styleId="737">
    <w:name w:val="参考文献、索引标题"/>
    <w:basedOn w:val="532"/>
    <w:next w:val="1"/>
    <w:qFormat/>
    <w:uiPriority w:val="0"/>
    <w:pPr>
      <w:spacing w:after="200"/>
    </w:pPr>
    <w:rPr>
      <w:sz w:val="21"/>
    </w:rPr>
  </w:style>
  <w:style w:type="paragraph" w:customStyle="1" w:styleId="738">
    <w:name w:val="Char Char Char1 Char1"/>
    <w:basedOn w:val="1"/>
    <w:qFormat/>
    <w:uiPriority w:val="0"/>
    <w:pPr>
      <w:widowControl w:val="0"/>
      <w:spacing w:line="240" w:lineRule="atLeast"/>
      <w:ind w:left="420" w:firstLine="420"/>
      <w:jc w:val="both"/>
    </w:pPr>
    <w:rPr>
      <w:rFonts w:ascii="仿宋_GB2312" w:hAnsi="Calibri" w:eastAsia="仿宋_GB2312" w:cs="Times New Roman"/>
      <w:sz w:val="34"/>
      <w:szCs w:val="21"/>
    </w:rPr>
  </w:style>
  <w:style w:type="paragraph" w:customStyle="1" w:styleId="739">
    <w:name w:val="样式 样式 样式 样式 标题 2 + 段前: 0.5 行 段后: 0.5 行 + 首行缩进:  2 字符 段前: 0.5 行 段..."/>
    <w:basedOn w:val="649"/>
    <w:semiHidden/>
    <w:qFormat/>
    <w:uiPriority w:val="0"/>
    <w:pPr>
      <w:spacing w:before="178" w:after="178"/>
    </w:pPr>
    <w:rPr>
      <w:rFonts w:ascii="黑体"/>
      <w:bCs/>
      <w:szCs w:val="21"/>
    </w:rPr>
  </w:style>
  <w:style w:type="paragraph" w:customStyle="1" w:styleId="740">
    <w:name w:val="符号列表"/>
    <w:basedOn w:val="1"/>
    <w:qFormat/>
    <w:uiPriority w:val="0"/>
    <w:pPr>
      <w:tabs>
        <w:tab w:val="left" w:pos="840"/>
      </w:tabs>
      <w:adjustRightInd w:val="0"/>
      <w:spacing w:line="440" w:lineRule="atLeast"/>
      <w:ind w:left="840" w:hanging="480"/>
    </w:pPr>
    <w:rPr>
      <w:szCs w:val="20"/>
    </w:rPr>
  </w:style>
  <w:style w:type="paragraph" w:customStyle="1" w:styleId="741">
    <w:name w:val="lqf表文居中"/>
    <w:qFormat/>
    <w:uiPriority w:val="0"/>
    <w:pPr>
      <w:widowControl w:val="0"/>
      <w:ind w:left="-69" w:leftChars="-33" w:firstLine="69" w:firstLineChars="33"/>
      <w:jc w:val="center"/>
    </w:pPr>
    <w:rPr>
      <w:rFonts w:ascii="宋体" w:hAnsi="宋体" w:eastAsia="等线" w:cs="宋体"/>
      <w:kern w:val="2"/>
      <w:sz w:val="21"/>
      <w:szCs w:val="24"/>
      <w:lang w:val="en-US" w:eastAsia="zh-CN" w:bidi="ar-SA"/>
    </w:rPr>
  </w:style>
  <w:style w:type="paragraph" w:customStyle="1" w:styleId="742">
    <w:name w:val="附录表标题"/>
    <w:basedOn w:val="548"/>
    <w:next w:val="112"/>
    <w:qFormat/>
    <w:uiPriority w:val="0"/>
    <w:pPr>
      <w:tabs>
        <w:tab w:val="left" w:pos="210"/>
        <w:tab w:val="left" w:pos="2040"/>
        <w:tab w:val="clear" w:pos="420"/>
      </w:tabs>
      <w:ind w:left="2040" w:hanging="360"/>
      <w:textAlignment w:val="baseline"/>
    </w:pPr>
    <w:rPr>
      <w:kern w:val="21"/>
    </w:rPr>
  </w:style>
  <w:style w:type="paragraph" w:customStyle="1" w:styleId="743">
    <w:name w:val="图表脚注"/>
    <w:next w:val="112"/>
    <w:qFormat/>
    <w:uiPriority w:val="0"/>
    <w:pPr>
      <w:ind w:left="300" w:leftChars="200" w:hanging="100" w:hangingChars="100"/>
    </w:pPr>
    <w:rPr>
      <w:rFonts w:ascii="宋体" w:hAnsi="等线" w:eastAsia="等线" w:cs="Times New Roman"/>
      <w:sz w:val="18"/>
      <w:lang w:val="en-US" w:eastAsia="zh-CN" w:bidi="ar-SA"/>
    </w:rPr>
  </w:style>
  <w:style w:type="paragraph" w:customStyle="1" w:styleId="744">
    <w:name w:val="样式6 正文"/>
    <w:qFormat/>
    <w:uiPriority w:val="0"/>
    <w:pPr>
      <w:spacing w:line="360" w:lineRule="auto"/>
      <w:ind w:firstLine="510"/>
      <w:jc w:val="both"/>
    </w:pPr>
    <w:rPr>
      <w:rFonts w:ascii="等线" w:hAnsi="等线" w:eastAsia="等线" w:cs="Times New Roman"/>
      <w:sz w:val="24"/>
      <w:lang w:val="en-US" w:eastAsia="zh-CN" w:bidi="ar-SA"/>
    </w:rPr>
  </w:style>
  <w:style w:type="paragraph" w:customStyle="1" w:styleId="745">
    <w:name w:val="tt"/>
    <w:basedOn w:val="1"/>
    <w:semiHidden/>
    <w:qFormat/>
    <w:uiPriority w:val="0"/>
    <w:pPr>
      <w:widowControl w:val="0"/>
      <w:topLinePunct/>
      <w:jc w:val="center"/>
    </w:pPr>
    <w:rPr>
      <w:rFonts w:ascii="Times New Roman" w:hAnsi="Times New Roman" w:cs="Times New Roman"/>
      <w:color w:val="000000"/>
      <w:kern w:val="2"/>
      <w:sz w:val="21"/>
      <w:szCs w:val="21"/>
    </w:rPr>
  </w:style>
  <w:style w:type="paragraph" w:customStyle="1" w:styleId="746">
    <w:name w:val="TT"/>
    <w:basedOn w:val="1"/>
    <w:semiHidden/>
    <w:qFormat/>
    <w:uiPriority w:val="0"/>
    <w:pPr>
      <w:widowControl w:val="0"/>
      <w:topLinePunct/>
      <w:snapToGrid w:val="0"/>
      <w:spacing w:beforeLines="50" w:afterLines="50"/>
      <w:jc w:val="center"/>
    </w:pPr>
    <w:rPr>
      <w:rFonts w:ascii="Times New Roman" w:hAnsi="Times New Roman" w:cs="Times New Roman"/>
      <w:kern w:val="2"/>
      <w:sz w:val="21"/>
    </w:rPr>
  </w:style>
  <w:style w:type="paragraph" w:customStyle="1" w:styleId="747">
    <w:name w:val="Char Char Char Char Char Char Char Char Char1 Char Char Char1 Char Char Char Char"/>
    <w:basedOn w:val="1"/>
    <w:semiHidden/>
    <w:qFormat/>
    <w:uiPriority w:val="0"/>
    <w:pPr>
      <w:widowControl w:val="0"/>
      <w:jc w:val="both"/>
    </w:pPr>
    <w:rPr>
      <w:rFonts w:ascii="Times New Roman" w:hAnsi="Times New Roman" w:cs="Times New Roman"/>
      <w:kern w:val="2"/>
      <w:sz w:val="21"/>
      <w:szCs w:val="20"/>
    </w:rPr>
  </w:style>
  <w:style w:type="paragraph" w:customStyle="1" w:styleId="748">
    <w:name w:val="xl39"/>
    <w:basedOn w:val="1"/>
    <w:qFormat/>
    <w:uiPriority w:val="3"/>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6"/>
      <w:szCs w:val="16"/>
    </w:rPr>
  </w:style>
  <w:style w:type="paragraph" w:customStyle="1" w:styleId="749">
    <w:name w:val="xl37"/>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Times New Roman"/>
      <w:sz w:val="20"/>
      <w:szCs w:val="20"/>
    </w:rPr>
  </w:style>
  <w:style w:type="paragraph" w:customStyle="1" w:styleId="750">
    <w:name w:val="Char Char Char Char Char Char Char1"/>
    <w:basedOn w:val="1"/>
    <w:qFormat/>
    <w:uiPriority w:val="0"/>
    <w:pPr>
      <w:widowControl w:val="0"/>
      <w:jc w:val="both"/>
    </w:pPr>
    <w:rPr>
      <w:rFonts w:ascii="仿宋_GB2312" w:hAnsi="Times New Roman" w:eastAsia="仿宋_GB2312" w:cs="Times New Roman"/>
      <w:szCs w:val="20"/>
    </w:rPr>
  </w:style>
  <w:style w:type="paragraph" w:customStyle="1" w:styleId="751">
    <w:name w:val="BN"/>
    <w:basedOn w:val="1"/>
    <w:semiHidden/>
    <w:qFormat/>
    <w:uiPriority w:val="0"/>
    <w:pPr>
      <w:snapToGrid w:val="0"/>
      <w:spacing w:beforeLines="20" w:afterLines="20"/>
      <w:jc w:val="center"/>
    </w:pPr>
    <w:rPr>
      <w:rFonts w:ascii="Times" w:hAnsi="Times" w:cs="Times New Roman"/>
      <w:sz w:val="18"/>
      <w:szCs w:val="18"/>
    </w:rPr>
  </w:style>
  <w:style w:type="paragraph" w:customStyle="1" w:styleId="752">
    <w:name w:val="xl70"/>
    <w:basedOn w:val="1"/>
    <w:qFormat/>
    <w:uiPriority w:val="0"/>
    <w:pPr>
      <w:pBdr>
        <w:bottom w:val="single" w:color="auto" w:sz="4" w:space="0"/>
      </w:pBdr>
      <w:spacing w:before="100" w:beforeAutospacing="1" w:after="100" w:afterAutospacing="1"/>
      <w:jc w:val="center"/>
    </w:pPr>
    <w:rPr>
      <w:rFonts w:ascii="黑体" w:hAnsi="黑体" w:eastAsia="黑体"/>
      <w:sz w:val="36"/>
      <w:szCs w:val="36"/>
    </w:rPr>
  </w:style>
  <w:style w:type="paragraph" w:customStyle="1" w:styleId="753">
    <w:name w:val="朱1"/>
    <w:basedOn w:val="252"/>
    <w:qFormat/>
    <w:uiPriority w:val="0"/>
    <w:pPr>
      <w:tabs>
        <w:tab w:val="clear" w:pos="567"/>
        <w:tab w:val="clear" w:pos="850"/>
      </w:tabs>
      <w:spacing w:line="240" w:lineRule="auto"/>
      <w:ind w:firstLine="0"/>
      <w:jc w:val="both"/>
      <w:textAlignment w:val="baseline"/>
      <w:outlineLvl w:val="0"/>
    </w:pPr>
    <w:rPr>
      <w:rFonts w:ascii="EU-F1"/>
      <w:b w:val="0"/>
      <w:bCs/>
      <w:kern w:val="21"/>
      <w:sz w:val="21"/>
      <w:szCs w:val="21"/>
    </w:rPr>
  </w:style>
  <w:style w:type="paragraph" w:customStyle="1" w:styleId="754">
    <w:name w:val="封面正文"/>
    <w:qFormat/>
    <w:uiPriority w:val="0"/>
    <w:rPr>
      <w:rFonts w:ascii="等线" w:hAnsi="等线" w:eastAsia="等线" w:cs="Times New Roman"/>
      <w:lang w:val="en-US" w:eastAsia="zh-CN" w:bidi="ar-SA"/>
    </w:rPr>
  </w:style>
  <w:style w:type="paragraph" w:customStyle="1" w:styleId="755">
    <w:name w:val="附录"/>
    <w:basedOn w:val="4"/>
    <w:uiPriority w:val="0"/>
    <w:pPr>
      <w:widowControl w:val="0"/>
      <w:numPr>
        <w:ilvl w:val="0"/>
        <w:numId w:val="0"/>
      </w:numPr>
      <w:topLinePunct/>
      <w:spacing w:before="0" w:after="0" w:line="960" w:lineRule="auto"/>
      <w:ind w:firstLine="420"/>
      <w:textAlignment w:val="baseline"/>
    </w:pPr>
    <w:rPr>
      <w:rFonts w:ascii="Times New Roman" w:hAnsi="Times New Roman" w:cs="Times New Roman"/>
      <w:b w:val="0"/>
      <w:kern w:val="2"/>
      <w:sz w:val="28"/>
      <w:szCs w:val="28"/>
    </w:rPr>
  </w:style>
  <w:style w:type="paragraph" w:customStyle="1" w:styleId="756">
    <w:name w:val="四级无标题条"/>
    <w:basedOn w:val="1"/>
    <w:uiPriority w:val="0"/>
    <w:pPr>
      <w:widowControl w:val="0"/>
      <w:numPr>
        <w:ilvl w:val="1"/>
        <w:numId w:val="16"/>
      </w:numPr>
      <w:tabs>
        <w:tab w:val="left" w:pos="900"/>
      </w:tabs>
      <w:jc w:val="both"/>
    </w:pPr>
    <w:rPr>
      <w:rFonts w:ascii="Times New Roman" w:hAnsi="Times New Roman" w:eastAsia="黑体" w:cs="Times New Roman"/>
      <w:b/>
      <w:kern w:val="2"/>
      <w:sz w:val="21"/>
    </w:rPr>
  </w:style>
  <w:style w:type="paragraph" w:customStyle="1" w:styleId="757">
    <w:name w:val="Char Char3 Char Char Char Char Char Char Char"/>
    <w:basedOn w:val="1"/>
    <w:uiPriority w:val="0"/>
    <w:pPr>
      <w:spacing w:after="160" w:line="240" w:lineRule="exact"/>
      <w:jc w:val="center"/>
    </w:pPr>
    <w:rPr>
      <w:rFonts w:ascii="Verdana" w:hAnsi="Verdana" w:eastAsia="仿宋_GB2312" w:cs="Times New Roman"/>
      <w:sz w:val="20"/>
      <w:szCs w:val="20"/>
      <w:lang w:eastAsia="en-US"/>
    </w:rPr>
  </w:style>
  <w:style w:type="paragraph" w:customStyle="1" w:styleId="758">
    <w:name w:val="Char1 Char Char Char Char Char Char1"/>
    <w:basedOn w:val="1"/>
    <w:qFormat/>
    <w:uiPriority w:val="0"/>
    <w:pPr>
      <w:widowControl w:val="0"/>
      <w:jc w:val="both"/>
    </w:pPr>
    <w:rPr>
      <w:rFonts w:ascii="仿宋_GB2312" w:hAnsi="Times New Roman" w:eastAsia="仿宋_GB2312" w:cs="Times New Roman"/>
      <w:sz w:val="34"/>
      <w:szCs w:val="21"/>
    </w:rPr>
  </w:style>
  <w:style w:type="paragraph" w:customStyle="1" w:styleId="759">
    <w:name w:val="正文标题1"/>
    <w:basedOn w:val="1"/>
    <w:next w:val="1"/>
    <w:qFormat/>
    <w:uiPriority w:val="0"/>
    <w:pPr>
      <w:widowControl w:val="0"/>
      <w:tabs>
        <w:tab w:val="left" w:pos="360"/>
      </w:tabs>
      <w:spacing w:before="120" w:after="120" w:line="360" w:lineRule="auto"/>
      <w:jc w:val="both"/>
    </w:pPr>
    <w:rPr>
      <w:rFonts w:ascii="Times New Roman" w:hAnsi="Times New Roman" w:cs="Times New Roman"/>
      <w:b/>
      <w:kern w:val="2"/>
      <w:sz w:val="32"/>
      <w:szCs w:val="20"/>
    </w:rPr>
  </w:style>
  <w:style w:type="paragraph" w:customStyle="1" w:styleId="760">
    <w:name w:val="xl52"/>
    <w:basedOn w:val="1"/>
    <w:qFormat/>
    <w:uiPriority w:val="3"/>
    <w:pPr>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sz w:val="16"/>
      <w:szCs w:val="16"/>
    </w:rPr>
  </w:style>
  <w:style w:type="paragraph" w:customStyle="1" w:styleId="761">
    <w:name w:val="正文3"/>
    <w:basedOn w:val="218"/>
    <w:semiHidden/>
    <w:qFormat/>
    <w:uiPriority w:val="0"/>
    <w:pPr>
      <w:tabs>
        <w:tab w:val="left" w:pos="2160"/>
      </w:tabs>
      <w:adjustRightInd w:val="0"/>
      <w:spacing w:line="490" w:lineRule="exact"/>
      <w:textAlignment w:val="baseline"/>
      <w:outlineLvl w:val="9"/>
    </w:pPr>
    <w:rPr>
      <w:rFonts w:ascii="仿宋_GB2312" w:eastAsia="仿宋_GB2312" w:cs="Times New Roman"/>
      <w:b w:val="0"/>
      <w:kern w:val="0"/>
      <w:sz w:val="34"/>
      <w:szCs w:val="20"/>
    </w:rPr>
  </w:style>
  <w:style w:type="paragraph" w:customStyle="1" w:styleId="762">
    <w:name w:val="font6"/>
    <w:basedOn w:val="1"/>
    <w:qFormat/>
    <w:uiPriority w:val="6"/>
    <w:pPr>
      <w:spacing w:before="100" w:beforeAutospacing="1" w:after="100" w:afterAutospacing="1"/>
    </w:pPr>
    <w:rPr>
      <w:rFonts w:hint="eastAsia" w:cs="Times New Roman"/>
      <w:color w:val="000000"/>
      <w:sz w:val="20"/>
      <w:szCs w:val="20"/>
    </w:rPr>
  </w:style>
  <w:style w:type="paragraph" w:customStyle="1" w:styleId="763">
    <w:name w:val="标准标志"/>
    <w:next w:val="1"/>
    <w:qFormat/>
    <w:uiPriority w:val="0"/>
    <w:pPr>
      <w:shd w:val="solid" w:color="FFFFFF" w:fill="FFFFFF"/>
      <w:spacing w:line="0" w:lineRule="atLeast"/>
      <w:jc w:val="right"/>
    </w:pPr>
    <w:rPr>
      <w:rFonts w:ascii="等线" w:hAnsi="等线" w:eastAsia="等线" w:cs="Times New Roman"/>
      <w:b/>
      <w:w w:val="130"/>
      <w:sz w:val="96"/>
      <w:lang w:val="en-US" w:eastAsia="zh-CN" w:bidi="ar-SA"/>
    </w:rPr>
  </w:style>
  <w:style w:type="paragraph" w:customStyle="1" w:styleId="764">
    <w:name w:val="样式 样式 样式 样式 标题 1 + 首行缩进:  2 字符 段前: 1 行 段后: 1 行 + 黑色 首行缩进:  2 字符 ...1"/>
    <w:basedOn w:val="540"/>
    <w:semiHidden/>
    <w:uiPriority w:val="0"/>
    <w:pPr>
      <w:spacing w:before="357" w:after="357"/>
    </w:pPr>
    <w:rPr>
      <w:sz w:val="24"/>
      <w:szCs w:val="24"/>
    </w:rPr>
  </w:style>
  <w:style w:type="paragraph" w:customStyle="1" w:styleId="765">
    <w:name w:val="paragraph1"/>
    <w:basedOn w:val="1"/>
    <w:qFormat/>
    <w:uiPriority w:val="0"/>
    <w:pPr>
      <w:spacing w:beforeLines="20" w:afterLines="30" w:line="360" w:lineRule="auto"/>
      <w:ind w:firstLine="200" w:firstLineChars="200"/>
    </w:pPr>
    <w:rPr>
      <w:szCs w:val="20"/>
    </w:rPr>
  </w:style>
  <w:style w:type="paragraph" w:customStyle="1" w:styleId="766">
    <w:name w:val="一级条标题"/>
    <w:basedOn w:val="525"/>
    <w:next w:val="112"/>
    <w:qFormat/>
    <w:uiPriority w:val="0"/>
    <w:pPr>
      <w:outlineLvl w:val="2"/>
    </w:pPr>
  </w:style>
  <w:style w:type="paragraph" w:customStyle="1" w:styleId="767">
    <w:name w:val="打印正文1"/>
    <w:basedOn w:val="1"/>
    <w:qFormat/>
    <w:uiPriority w:val="0"/>
    <w:pPr>
      <w:spacing w:before="240" w:after="200" w:line="240" w:lineRule="atLeast"/>
    </w:pPr>
    <w:rPr>
      <w:rFonts w:ascii="Calibri" w:hAnsi="Calibri" w:cs="Times New Roman"/>
      <w:sz w:val="22"/>
      <w:szCs w:val="22"/>
      <w:lang w:eastAsia="en-US" w:bidi="en-US"/>
    </w:rPr>
  </w:style>
  <w:style w:type="paragraph" w:customStyle="1" w:styleId="768">
    <w:name w:val="列表接续 41"/>
    <w:basedOn w:val="1"/>
    <w:qFormat/>
    <w:uiPriority w:val="0"/>
    <w:pPr>
      <w:widowControl w:val="0"/>
      <w:spacing w:after="120"/>
      <w:ind w:left="1680"/>
      <w:jc w:val="both"/>
    </w:pPr>
    <w:rPr>
      <w:rFonts w:ascii="仿宋_GB2312" w:hAnsi="Calibri" w:eastAsia="仿宋_GB2312" w:cs="Times New Roman"/>
      <w:sz w:val="34"/>
      <w:szCs w:val="20"/>
    </w:rPr>
  </w:style>
  <w:style w:type="paragraph" w:customStyle="1" w:styleId="769">
    <w:name w:val="bh"/>
    <w:basedOn w:val="359"/>
    <w:qFormat/>
    <w:uiPriority w:val="0"/>
  </w:style>
  <w:style w:type="paragraph" w:customStyle="1" w:styleId="770">
    <w:name w:val="Char Char Char Char Char Char"/>
    <w:basedOn w:val="1"/>
    <w:uiPriority w:val="0"/>
    <w:pPr>
      <w:widowControl w:val="0"/>
      <w:jc w:val="both"/>
    </w:pPr>
    <w:rPr>
      <w:rFonts w:ascii="Times New Roman" w:hAnsi="Times New Roman" w:cs="Times New Roman"/>
      <w:kern w:val="2"/>
      <w:sz w:val="21"/>
      <w:szCs w:val="20"/>
    </w:rPr>
  </w:style>
  <w:style w:type="paragraph" w:customStyle="1" w:styleId="77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772">
    <w:name w:val="基准标题"/>
    <w:basedOn w:val="30"/>
    <w:next w:val="30"/>
    <w:qFormat/>
    <w:uiPriority w:val="0"/>
    <w:pPr>
      <w:keepNext/>
      <w:keepLines/>
      <w:tabs>
        <w:tab w:val="left" w:pos="600"/>
        <w:tab w:val="left" w:pos="960"/>
        <w:tab w:val="left" w:pos="1080"/>
      </w:tabs>
      <w:overflowPunct w:val="0"/>
      <w:spacing w:before="120"/>
    </w:pPr>
    <w:rPr>
      <w:rFonts w:ascii="Arial" w:hAnsi="Arial" w:eastAsia="宋体"/>
      <w:spacing w:val="-10"/>
      <w:kern w:val="20"/>
      <w:sz w:val="21"/>
      <w:szCs w:val="20"/>
      <w:shd w:val="clear" w:color="auto" w:fill="auto"/>
    </w:rPr>
  </w:style>
  <w:style w:type="paragraph" w:customStyle="1" w:styleId="773">
    <w:name w:val="报告标题3"/>
    <w:basedOn w:val="6"/>
    <w:next w:val="39"/>
    <w:semiHidden/>
    <w:qFormat/>
    <w:uiPriority w:val="0"/>
    <w:pPr>
      <w:widowControl w:val="0"/>
      <w:numPr>
        <w:ilvl w:val="0"/>
        <w:numId w:val="0"/>
      </w:numPr>
      <w:tabs>
        <w:tab w:val="clear" w:pos="425"/>
        <w:tab w:val="clear" w:pos="5852"/>
      </w:tabs>
      <w:topLinePunct/>
      <w:spacing w:before="0" w:line="240" w:lineRule="auto"/>
      <w:ind w:firstLine="420"/>
      <w:jc w:val="both"/>
    </w:pPr>
    <w:rPr>
      <w:rFonts w:ascii="Times New Roman" w:hAnsi="Times New Roman" w:cs="Times New Roman"/>
      <w:bCs/>
      <w:kern w:val="2"/>
      <w:sz w:val="21"/>
      <w:szCs w:val="21"/>
    </w:rPr>
  </w:style>
  <w:style w:type="paragraph" w:customStyle="1" w:styleId="774">
    <w:name w:val="Z"/>
    <w:basedOn w:val="1"/>
    <w:semiHidden/>
    <w:qFormat/>
    <w:uiPriority w:val="0"/>
    <w:pPr>
      <w:widowControl w:val="0"/>
      <w:topLinePunct/>
      <w:ind w:right="210" w:rightChars="100" w:firstLine="360" w:firstLineChars="200"/>
      <w:jc w:val="both"/>
    </w:pPr>
    <w:rPr>
      <w:rFonts w:ascii="Times New Roman" w:cs="Times New Roman"/>
      <w:color w:val="000000"/>
      <w:kern w:val="2"/>
      <w:sz w:val="18"/>
      <w:szCs w:val="18"/>
    </w:rPr>
  </w:style>
  <w:style w:type="paragraph" w:customStyle="1" w:styleId="775">
    <w:name w:val="列表段落2"/>
    <w:basedOn w:val="1"/>
    <w:qFormat/>
    <w:uiPriority w:val="0"/>
    <w:pPr>
      <w:widowControl w:val="0"/>
      <w:ind w:firstLine="420" w:firstLineChars="200"/>
      <w:jc w:val="both"/>
    </w:pPr>
    <w:rPr>
      <w:rFonts w:ascii="Calibri" w:hAnsi="Calibri" w:eastAsia="仿宋_GB2312" w:cs="Times New Roman"/>
      <w:sz w:val="34"/>
      <w:szCs w:val="20"/>
    </w:rPr>
  </w:style>
  <w:style w:type="paragraph" w:customStyle="1" w:styleId="776">
    <w:name w:val="number1"/>
    <w:basedOn w:val="1"/>
    <w:qFormat/>
    <w:uiPriority w:val="0"/>
    <w:pPr>
      <w:numPr>
        <w:ilvl w:val="0"/>
        <w:numId w:val="22"/>
      </w:numPr>
      <w:spacing w:line="288" w:lineRule="auto"/>
    </w:pPr>
    <w:rPr>
      <w:szCs w:val="20"/>
    </w:rPr>
  </w:style>
  <w:style w:type="paragraph" w:customStyle="1" w:styleId="777">
    <w:name w:val="Char Char Char Char Char Char Char Char Char Char"/>
    <w:basedOn w:val="1"/>
    <w:qFormat/>
    <w:uiPriority w:val="0"/>
    <w:pPr>
      <w:adjustRightInd w:val="0"/>
      <w:spacing w:line="360" w:lineRule="auto"/>
    </w:pPr>
    <w:rPr>
      <w:szCs w:val="20"/>
    </w:rPr>
  </w:style>
  <w:style w:type="paragraph" w:customStyle="1" w:styleId="778">
    <w:name w:val="附录四级条标题"/>
    <w:basedOn w:val="694"/>
    <w:next w:val="112"/>
    <w:qFormat/>
    <w:uiPriority w:val="0"/>
    <w:pPr>
      <w:tabs>
        <w:tab w:val="left" w:pos="840"/>
      </w:tabs>
      <w:ind w:left="840" w:hanging="420"/>
      <w:outlineLvl w:val="5"/>
    </w:pPr>
  </w:style>
  <w:style w:type="paragraph" w:customStyle="1" w:styleId="779">
    <w:name w:val="注"/>
    <w:basedOn w:val="1"/>
    <w:qFormat/>
    <w:uiPriority w:val="0"/>
    <w:pPr>
      <w:widowControl w:val="0"/>
      <w:spacing w:line="300" w:lineRule="auto"/>
      <w:ind w:left="700" w:leftChars="500" w:hanging="200" w:hangingChars="200"/>
      <w:jc w:val="both"/>
    </w:pPr>
    <w:rPr>
      <w:rFonts w:ascii="仿宋_GB2312" w:hAnsi="Times New Roman" w:eastAsia="仿宋_GB2312" w:cs="Times New Roman"/>
      <w:bCs/>
      <w:szCs w:val="20"/>
    </w:rPr>
  </w:style>
  <w:style w:type="paragraph" w:customStyle="1" w:styleId="780">
    <w:name w:val="目次"/>
    <w:basedOn w:val="4"/>
    <w:qFormat/>
    <w:uiPriority w:val="0"/>
    <w:pPr>
      <w:widowControl w:val="0"/>
      <w:numPr>
        <w:ilvl w:val="0"/>
        <w:numId w:val="0"/>
      </w:numPr>
      <w:topLinePunct/>
      <w:spacing w:before="0" w:after="0" w:line="1200" w:lineRule="auto"/>
    </w:pPr>
    <w:rPr>
      <w:rFonts w:ascii="Times New Roman" w:hAnsi="Times New Roman" w:cs="Times New Roman"/>
      <w:b w:val="0"/>
      <w:kern w:val="2"/>
      <w:sz w:val="32"/>
    </w:rPr>
  </w:style>
  <w:style w:type="paragraph" w:customStyle="1" w:styleId="781">
    <w:name w:val="Char12"/>
    <w:basedOn w:val="1"/>
    <w:qFormat/>
    <w:uiPriority w:val="0"/>
    <w:pPr>
      <w:widowControl w:val="0"/>
      <w:jc w:val="both"/>
    </w:pPr>
    <w:rPr>
      <w:rFonts w:eastAsia="仿宋_GB2312" w:cs="Times New Roman"/>
      <w:b/>
      <w:color w:val="000000"/>
      <w:szCs w:val="20"/>
    </w:rPr>
  </w:style>
  <w:style w:type="paragraph" w:customStyle="1" w:styleId="782">
    <w:name w:val="表题"/>
    <w:basedOn w:val="1"/>
    <w:next w:val="1"/>
    <w:qFormat/>
    <w:uiPriority w:val="0"/>
    <w:pPr>
      <w:spacing w:line="360" w:lineRule="auto"/>
      <w:jc w:val="both"/>
    </w:pPr>
    <w:rPr>
      <w:rFonts w:ascii="黑体" w:hAnsi="Times New Roman" w:eastAsia="黑体" w:cs="Times New Roman"/>
      <w:kern w:val="2"/>
      <w:sz w:val="21"/>
      <w:szCs w:val="21"/>
    </w:rPr>
  </w:style>
  <w:style w:type="paragraph" w:customStyle="1" w:styleId="783">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sz w:val="16"/>
      <w:szCs w:val="16"/>
    </w:rPr>
  </w:style>
  <w:style w:type="paragraph" w:customStyle="1" w:styleId="784">
    <w:name w:val="BG3"/>
    <w:basedOn w:val="785"/>
    <w:qFormat/>
    <w:uiPriority w:val="0"/>
    <w:pPr>
      <w:tabs>
        <w:tab w:val="right" w:pos="6300"/>
        <w:tab w:val="right" w:pos="9000"/>
      </w:tabs>
      <w:ind w:left="-40" w:leftChars="-19"/>
      <w:jc w:val="center"/>
    </w:pPr>
    <w:rPr>
      <w:rFonts w:ascii="Arial" w:hAnsi="Arial" w:cs="Arial"/>
      <w:color w:val="000000"/>
      <w:sz w:val="15"/>
      <w:szCs w:val="15"/>
    </w:rPr>
  </w:style>
  <w:style w:type="paragraph" w:customStyle="1" w:styleId="785">
    <w:name w:val="BG2"/>
    <w:basedOn w:val="1"/>
    <w:qFormat/>
    <w:uiPriority w:val="0"/>
    <w:pPr>
      <w:widowControl w:val="0"/>
      <w:tabs>
        <w:tab w:val="right" w:pos="6300"/>
        <w:tab w:val="right" w:pos="9000"/>
      </w:tabs>
      <w:adjustRightInd w:val="0"/>
      <w:snapToGrid w:val="0"/>
      <w:spacing w:line="360" w:lineRule="atLeast"/>
      <w:jc w:val="both"/>
    </w:pPr>
    <w:rPr>
      <w:rFonts w:ascii="仿宋_GB2312" w:hAnsi="Times New Roman" w:eastAsia="华文细黑" w:cs="Times New Roman"/>
      <w:sz w:val="34"/>
      <w:szCs w:val="20"/>
    </w:rPr>
  </w:style>
  <w:style w:type="paragraph" w:customStyle="1" w:styleId="786">
    <w:name w:val="xl55"/>
    <w:basedOn w:val="1"/>
    <w:uiPriority w:val="3"/>
    <w:pPr>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sz w:val="16"/>
      <w:szCs w:val="16"/>
    </w:rPr>
  </w:style>
  <w:style w:type="paragraph" w:customStyle="1" w:styleId="787">
    <w:name w:val="_Style 14"/>
    <w:basedOn w:val="1"/>
    <w:next w:val="9"/>
    <w:semiHidden/>
    <w:qFormat/>
    <w:uiPriority w:val="0"/>
    <w:pPr>
      <w:widowControl w:val="0"/>
      <w:ind w:firstLine="420"/>
      <w:jc w:val="both"/>
    </w:pPr>
    <w:rPr>
      <w:rFonts w:ascii="Times New Roman" w:hAnsi="Times New Roman" w:cs="Times New Roman"/>
      <w:kern w:val="2"/>
      <w:sz w:val="21"/>
      <w:szCs w:val="20"/>
    </w:rPr>
  </w:style>
  <w:style w:type="paragraph" w:customStyle="1" w:styleId="788">
    <w:name w:val="正文4"/>
    <w:basedOn w:val="218"/>
    <w:semiHidden/>
    <w:qFormat/>
    <w:uiPriority w:val="0"/>
    <w:pPr>
      <w:tabs>
        <w:tab w:val="left" w:pos="2160"/>
      </w:tabs>
      <w:adjustRightInd w:val="0"/>
      <w:spacing w:line="490" w:lineRule="exact"/>
      <w:textAlignment w:val="baseline"/>
      <w:outlineLvl w:val="9"/>
    </w:pPr>
    <w:rPr>
      <w:rFonts w:ascii="仿宋_GB2312" w:eastAsia="仿宋_GB2312" w:cs="Times New Roman"/>
      <w:b w:val="0"/>
      <w:kern w:val="0"/>
      <w:sz w:val="34"/>
      <w:szCs w:val="20"/>
    </w:rPr>
  </w:style>
  <w:style w:type="paragraph" w:customStyle="1" w:styleId="789">
    <w:name w:val="封面标准文稿类别"/>
    <w:uiPriority w:val="0"/>
    <w:pPr>
      <w:spacing w:before="440" w:line="400" w:lineRule="exact"/>
      <w:jc w:val="center"/>
    </w:pPr>
    <w:rPr>
      <w:rFonts w:ascii="宋体" w:hAnsi="等线" w:eastAsia="等线" w:cs="Times New Roman"/>
      <w:sz w:val="24"/>
      <w:lang w:val="en-US" w:eastAsia="zh-CN" w:bidi="ar-SA"/>
    </w:rPr>
  </w:style>
  <w:style w:type="paragraph" w:customStyle="1" w:styleId="790">
    <w:name w:val="xl51"/>
    <w:basedOn w:val="1"/>
    <w:qFormat/>
    <w:uiPriority w:val="3"/>
    <w:pPr>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sz w:val="16"/>
      <w:szCs w:val="16"/>
    </w:rPr>
  </w:style>
  <w:style w:type="paragraph" w:customStyle="1" w:styleId="791">
    <w:name w:val="样式9"/>
    <w:basedOn w:val="792"/>
    <w:uiPriority w:val="0"/>
    <w:pPr>
      <w:spacing w:before="240" w:line="600" w:lineRule="exact"/>
      <w:ind w:firstLine="0"/>
      <w:jc w:val="center"/>
      <w:outlineLvl w:val="9"/>
    </w:pPr>
    <w:rPr>
      <w:rFonts w:eastAsia="黑体"/>
      <w:sz w:val="54"/>
      <w:szCs w:val="21"/>
    </w:rPr>
  </w:style>
  <w:style w:type="paragraph" w:customStyle="1" w:styleId="792">
    <w:name w:val="样式4"/>
    <w:basedOn w:val="7"/>
    <w:qFormat/>
    <w:uiPriority w:val="3"/>
    <w:pPr>
      <w:widowControl w:val="0"/>
      <w:topLinePunct/>
      <w:spacing w:before="0" w:after="0" w:line="480" w:lineRule="auto"/>
      <w:ind w:firstLine="420"/>
      <w:jc w:val="both"/>
    </w:pPr>
    <w:rPr>
      <w:rFonts w:ascii="Times New Roman" w:hAnsi="Times New Roman" w:eastAsia="楷体_GB2312" w:cs="Times New Roman"/>
      <w:b w:val="0"/>
      <w:bCs w:val="0"/>
      <w:kern w:val="2"/>
      <w:sz w:val="24"/>
      <w:szCs w:val="20"/>
    </w:rPr>
  </w:style>
  <w:style w:type="paragraph" w:customStyle="1" w:styleId="793">
    <w:name w:val="样式1 样式 标题 4 + 段前: 0 行 + Times New Roman"/>
    <w:basedOn w:val="1"/>
    <w:next w:val="1"/>
    <w:semiHidden/>
    <w:qFormat/>
    <w:uiPriority w:val="0"/>
    <w:pPr>
      <w:widowControl w:val="0"/>
      <w:numPr>
        <w:ilvl w:val="2"/>
        <w:numId w:val="23"/>
      </w:numPr>
      <w:tabs>
        <w:tab w:val="left" w:pos="0"/>
      </w:tabs>
      <w:snapToGrid w:val="0"/>
      <w:spacing w:line="276" w:lineRule="auto"/>
      <w:jc w:val="both"/>
      <w:outlineLvl w:val="3"/>
    </w:pPr>
    <w:rPr>
      <w:rFonts w:ascii="Times New Roman" w:hAnsi="Times New Roman" w:eastAsia="黑体" w:cs="Times New Roman"/>
      <w:bCs/>
      <w:kern w:val="2"/>
      <w:sz w:val="21"/>
      <w:szCs w:val="21"/>
    </w:rPr>
  </w:style>
  <w:style w:type="paragraph" w:customStyle="1" w:styleId="794">
    <w:name w:val="xl44"/>
    <w:basedOn w:val="1"/>
    <w:qFormat/>
    <w:uiPriority w:val="3"/>
    <w:pPr>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795">
    <w:name w:val="xl48"/>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0"/>
      <w:szCs w:val="20"/>
    </w:rPr>
  </w:style>
  <w:style w:type="paragraph" w:customStyle="1" w:styleId="796">
    <w:name w:val="公式"/>
    <w:basedOn w:val="112"/>
    <w:qFormat/>
    <w:uiPriority w:val="0"/>
    <w:pPr>
      <w:widowControl w:val="0"/>
      <w:tabs>
        <w:tab w:val="center" w:pos="4706"/>
        <w:tab w:val="right" w:pos="9412"/>
      </w:tabs>
      <w:topLinePunct/>
      <w:snapToGrid w:val="0"/>
      <w:spacing w:before="40" w:after="40"/>
      <w:ind w:firstLine="0" w:firstLineChars="0"/>
    </w:pPr>
    <w:rPr>
      <w:rFonts w:ascii="Times New Roman" w:hAnsi="等线" w:eastAsia="等线" w:cs="Arial"/>
      <w:kern w:val="2"/>
      <w:szCs w:val="21"/>
    </w:rPr>
  </w:style>
  <w:style w:type="paragraph" w:customStyle="1" w:styleId="797">
    <w:name w:val="样式 标题 2 + 黑体 段前: 10.25 磅 段后: 10.25 磅 行距: 单倍行距"/>
    <w:basedOn w:val="5"/>
    <w:uiPriority w:val="0"/>
    <w:pPr>
      <w:widowControl w:val="0"/>
      <w:numPr>
        <w:ilvl w:val="0"/>
        <w:numId w:val="0"/>
      </w:numPr>
      <w:adjustRightInd w:val="0"/>
      <w:spacing w:beforeLines="50" w:afterLines="50" w:line="240" w:lineRule="auto"/>
      <w:jc w:val="left"/>
      <w:textAlignment w:val="baseline"/>
    </w:pPr>
    <w:rPr>
      <w:rFonts w:ascii="黑体" w:hAnsi="黑体" w:eastAsia="黑体" w:cs="Times New Roman"/>
      <w:b w:val="0"/>
      <w:sz w:val="21"/>
    </w:rPr>
  </w:style>
  <w:style w:type="paragraph" w:customStyle="1" w:styleId="798">
    <w:name w:val="Char5"/>
    <w:basedOn w:val="1"/>
    <w:qFormat/>
    <w:uiPriority w:val="0"/>
    <w:pPr>
      <w:widowControl w:val="0"/>
      <w:jc w:val="both"/>
    </w:pPr>
    <w:rPr>
      <w:rFonts w:ascii="Times New Roman" w:hAnsi="Times New Roman" w:cs="Times New Roman"/>
      <w:kern w:val="2"/>
      <w:sz w:val="21"/>
    </w:rPr>
  </w:style>
  <w:style w:type="paragraph" w:customStyle="1" w:styleId="799">
    <w:name w:val="普通(网站)1"/>
    <w:basedOn w:val="1"/>
    <w:qFormat/>
    <w:uiPriority w:val="0"/>
    <w:pPr>
      <w:spacing w:before="100" w:beforeAutospacing="1" w:after="100" w:afterAutospacing="1"/>
    </w:pPr>
    <w:rPr>
      <w:rFonts w:cs="Times New Roman"/>
      <w:szCs w:val="20"/>
    </w:rPr>
  </w:style>
  <w:style w:type="paragraph" w:customStyle="1" w:styleId="800">
    <w:name w:val="xl28"/>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801">
    <w:name w:val="Char Char1 Char Char Char Char"/>
    <w:basedOn w:val="1"/>
    <w:qFormat/>
    <w:uiPriority w:val="0"/>
    <w:pPr>
      <w:widowControl w:val="0"/>
      <w:spacing w:line="240" w:lineRule="atLeast"/>
      <w:ind w:left="420" w:firstLine="420"/>
      <w:jc w:val="both"/>
    </w:pPr>
    <w:rPr>
      <w:rFonts w:ascii="Times New Roman" w:hAnsi="Times New Roman" w:cs="Times New Roman"/>
      <w:sz w:val="21"/>
      <w:szCs w:val="21"/>
    </w:rPr>
  </w:style>
  <w:style w:type="paragraph" w:customStyle="1" w:styleId="802">
    <w:name w:val="五级条标题"/>
    <w:basedOn w:val="803"/>
    <w:next w:val="112"/>
    <w:uiPriority w:val="0"/>
    <w:pPr>
      <w:numPr>
        <w:ilvl w:val="3"/>
        <w:numId w:val="16"/>
      </w:numPr>
      <w:tabs>
        <w:tab w:val="left" w:pos="425"/>
        <w:tab w:val="left" w:pos="851"/>
        <w:tab w:val="left" w:pos="900"/>
        <w:tab w:val="left" w:pos="945"/>
        <w:tab w:val="left" w:pos="1021"/>
        <w:tab w:val="left" w:pos="1108"/>
        <w:tab w:val="left" w:pos="1155"/>
        <w:tab w:val="left" w:pos="1407"/>
        <w:tab w:val="left" w:pos="1440"/>
      </w:tabs>
      <w:outlineLvl w:val="6"/>
    </w:pPr>
  </w:style>
  <w:style w:type="paragraph" w:customStyle="1" w:styleId="803">
    <w:name w:val="四级条标题"/>
    <w:basedOn w:val="653"/>
    <w:next w:val="112"/>
    <w:qFormat/>
    <w:uiPriority w:val="0"/>
    <w:pPr>
      <w:numPr>
        <w:ilvl w:val="0"/>
        <w:numId w:val="24"/>
      </w:numPr>
      <w:tabs>
        <w:tab w:val="left" w:pos="1021"/>
        <w:tab w:val="left" w:pos="1155"/>
        <w:tab w:val="clear" w:pos="360"/>
      </w:tabs>
      <w:outlineLvl w:val="5"/>
    </w:pPr>
  </w:style>
  <w:style w:type="paragraph" w:customStyle="1" w:styleId="804">
    <w:name w:val="工程建设无节条标题"/>
    <w:basedOn w:val="1"/>
    <w:next w:val="112"/>
    <w:uiPriority w:val="0"/>
    <w:pPr>
      <w:widowControl w:val="0"/>
      <w:jc w:val="both"/>
      <w:outlineLvl w:val="3"/>
    </w:pPr>
    <w:rPr>
      <w:rFonts w:ascii="Times New Roman" w:hAnsi="Times New Roman" w:cs="Times New Roman"/>
      <w:kern w:val="2"/>
      <w:sz w:val="21"/>
    </w:rPr>
  </w:style>
  <w:style w:type="paragraph" w:customStyle="1" w:styleId="805">
    <w:name w:val="列项——"/>
    <w:qFormat/>
    <w:uiPriority w:val="0"/>
    <w:pPr>
      <w:widowControl w:val="0"/>
      <w:tabs>
        <w:tab w:val="left" w:pos="854"/>
      </w:tabs>
      <w:ind w:left="200" w:leftChars="200" w:hanging="200" w:hangingChars="200"/>
      <w:jc w:val="both"/>
    </w:pPr>
    <w:rPr>
      <w:rFonts w:ascii="宋体" w:hAnsi="等线" w:eastAsia="等线" w:cs="Times New Roman"/>
      <w:sz w:val="21"/>
      <w:lang w:val="en-US" w:eastAsia="zh-CN" w:bidi="ar-SA"/>
    </w:rPr>
  </w:style>
  <w:style w:type="paragraph" w:customStyle="1" w:styleId="806">
    <w:name w:val="xl43"/>
    <w:basedOn w:val="1"/>
    <w:qFormat/>
    <w:uiPriority w:val="3"/>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807">
    <w:name w:val="附录图标题"/>
    <w:basedOn w:val="680"/>
    <w:next w:val="112"/>
    <w:qFormat/>
    <w:uiPriority w:val="0"/>
    <w:pPr>
      <w:tabs>
        <w:tab w:val="left" w:pos="210"/>
        <w:tab w:val="left" w:pos="1260"/>
      </w:tabs>
      <w:ind w:left="1260"/>
    </w:pPr>
  </w:style>
  <w:style w:type="paragraph" w:customStyle="1" w:styleId="808">
    <w:name w:val="二级条目录1"/>
    <w:basedOn w:val="679"/>
    <w:uiPriority w:val="0"/>
    <w:pPr>
      <w:tabs>
        <w:tab w:val="left" w:pos="460"/>
        <w:tab w:val="clear" w:pos="425"/>
      </w:tabs>
      <w:overflowPunct w:val="0"/>
      <w:autoSpaceDE w:val="0"/>
      <w:autoSpaceDN w:val="0"/>
      <w:adjustRightInd w:val="0"/>
      <w:spacing w:line="320" w:lineRule="atLeast"/>
      <w:jc w:val="both"/>
      <w:textAlignment w:val="baseline"/>
      <w:outlineLvl w:val="9"/>
    </w:pPr>
    <w:rPr>
      <w:rFonts w:ascii="Times New Roman" w:hAnsi="Times New Roman"/>
      <w:kern w:val="0"/>
      <w:sz w:val="24"/>
      <w:szCs w:val="20"/>
    </w:rPr>
  </w:style>
  <w:style w:type="paragraph" w:customStyle="1" w:styleId="809">
    <w:name w:val="附录五级条标题"/>
    <w:basedOn w:val="778"/>
    <w:next w:val="112"/>
    <w:qFormat/>
    <w:uiPriority w:val="0"/>
    <w:pPr>
      <w:numPr>
        <w:ilvl w:val="3"/>
        <w:numId w:val="19"/>
      </w:numPr>
      <w:outlineLvl w:val="6"/>
    </w:pPr>
  </w:style>
  <w:style w:type="paragraph" w:customStyle="1" w:styleId="810">
    <w:name w:val="AngebotS2e"/>
    <w:basedOn w:val="1"/>
    <w:qFormat/>
    <w:uiPriority w:val="0"/>
    <w:pPr>
      <w:tabs>
        <w:tab w:val="left" w:pos="1134"/>
        <w:tab w:val="left" w:pos="1843"/>
        <w:tab w:val="left" w:pos="2268"/>
        <w:tab w:val="left" w:pos="4111"/>
        <w:tab w:val="decimal" w:pos="10433"/>
      </w:tabs>
    </w:pPr>
    <w:rPr>
      <w:sz w:val="20"/>
      <w:szCs w:val="20"/>
    </w:rPr>
  </w:style>
  <w:style w:type="paragraph" w:customStyle="1" w:styleId="811">
    <w:name w:val="p15"/>
    <w:basedOn w:val="1"/>
    <w:qFormat/>
    <w:uiPriority w:val="0"/>
    <w:pPr>
      <w:spacing w:before="100" w:after="100"/>
    </w:pPr>
    <w:rPr>
      <w:rFonts w:eastAsia="仿宋_GB2312"/>
      <w:szCs w:val="20"/>
    </w:rPr>
  </w:style>
  <w:style w:type="paragraph" w:customStyle="1" w:styleId="812">
    <w:name w:val="r"/>
    <w:basedOn w:val="1"/>
    <w:qFormat/>
    <w:uiPriority w:val="0"/>
    <w:pPr>
      <w:snapToGrid w:val="0"/>
      <w:spacing w:before="60" w:after="60"/>
      <w:jc w:val="center"/>
    </w:pPr>
    <w:rPr>
      <w:rFonts w:ascii="仿宋_GB2312" w:hAnsi="Calibri" w:eastAsia="仿宋_GB2312" w:cs="Times New Roman"/>
      <w:sz w:val="18"/>
      <w:szCs w:val="18"/>
    </w:rPr>
  </w:style>
  <w:style w:type="paragraph" w:customStyle="1" w:styleId="813">
    <w:name w:val="工程建设表标题"/>
    <w:basedOn w:val="519"/>
    <w:qFormat/>
    <w:uiPriority w:val="0"/>
    <w:pPr>
      <w:ind w:left="0" w:firstLine="0"/>
      <w:jc w:val="center"/>
      <w:outlineLvl w:val="4"/>
    </w:pPr>
  </w:style>
  <w:style w:type="paragraph" w:customStyle="1" w:styleId="814">
    <w:name w:val="D1"/>
    <w:basedOn w:val="333"/>
    <w:semiHidden/>
    <w:qFormat/>
    <w:uiPriority w:val="0"/>
  </w:style>
  <w:style w:type="paragraph" w:customStyle="1" w:styleId="815">
    <w:name w:val="正文 New New New New"/>
    <w:uiPriority w:val="0"/>
    <w:pPr>
      <w:widowControl w:val="0"/>
      <w:jc w:val="both"/>
    </w:pPr>
    <w:rPr>
      <w:rFonts w:hint="eastAsia" w:ascii="等线" w:hAnsi="等线" w:eastAsia="等线" w:cs="等线"/>
      <w:lang w:val="en-US" w:eastAsia="zh-CN" w:bidi="ar-SA"/>
    </w:rPr>
  </w:style>
  <w:style w:type="paragraph" w:customStyle="1" w:styleId="816">
    <w:name w:val="附录表标题续表"/>
    <w:basedOn w:val="742"/>
    <w:next w:val="112"/>
    <w:qFormat/>
    <w:uiPriority w:val="0"/>
    <w:pPr>
      <w:numPr>
        <w:ilvl w:val="0"/>
        <w:numId w:val="25"/>
      </w:numPr>
      <w:tabs>
        <w:tab w:val="clear" w:pos="210"/>
        <w:tab w:val="clear" w:pos="2040"/>
      </w:tabs>
    </w:pPr>
    <w:rPr>
      <w:b/>
    </w:rPr>
  </w:style>
  <w:style w:type="paragraph" w:customStyle="1" w:styleId="817">
    <w:name w:val="n"/>
    <w:basedOn w:val="1"/>
    <w:qFormat/>
    <w:uiPriority w:val="0"/>
    <w:pPr>
      <w:widowControl w:val="0"/>
      <w:topLinePunct/>
      <w:jc w:val="center"/>
    </w:pPr>
    <w:rPr>
      <w:rFonts w:ascii="黑体" w:hAnsi="Times New Roman" w:eastAsia="黑体" w:cs="Times New Roman"/>
      <w:color w:val="000000"/>
      <w:kern w:val="2"/>
      <w:sz w:val="21"/>
      <w:szCs w:val="20"/>
    </w:rPr>
  </w:style>
  <w:style w:type="paragraph" w:customStyle="1" w:styleId="818">
    <w:name w:val="页脚3"/>
    <w:basedOn w:val="1"/>
    <w:uiPriority w:val="0"/>
    <w:pPr>
      <w:widowControl w:val="0"/>
      <w:tabs>
        <w:tab w:val="center" w:pos="4153"/>
        <w:tab w:val="right" w:pos="8306"/>
      </w:tabs>
      <w:snapToGrid w:val="0"/>
    </w:pPr>
    <w:rPr>
      <w:rFonts w:ascii="Calibri" w:hAnsi="Calibri" w:cs="黑体"/>
      <w:kern w:val="2"/>
      <w:sz w:val="18"/>
      <w:szCs w:val="20"/>
    </w:rPr>
  </w:style>
  <w:style w:type="paragraph" w:customStyle="1" w:styleId="819">
    <w:name w:val="表格内字体字号"/>
    <w:basedOn w:val="1"/>
    <w:qFormat/>
    <w:uiPriority w:val="0"/>
    <w:pPr>
      <w:widowControl w:val="0"/>
      <w:topLinePunct/>
      <w:snapToGrid w:val="0"/>
      <w:spacing w:beforeLines="20" w:afterLines="20"/>
      <w:ind w:left="30" w:leftChars="30" w:right="30" w:rightChars="30"/>
      <w:jc w:val="center"/>
    </w:pPr>
    <w:rPr>
      <w:rFonts w:ascii="Times New Roman" w:hAnsi="Times New Roman" w:cs="Times New Roman"/>
      <w:kern w:val="2"/>
      <w:sz w:val="18"/>
      <w:szCs w:val="18"/>
    </w:rPr>
  </w:style>
  <w:style w:type="paragraph" w:customStyle="1" w:styleId="820">
    <w:name w:val="样式1 样式 标题 2 + 段前: 0行"/>
    <w:basedOn w:val="5"/>
    <w:next w:val="1"/>
    <w:semiHidden/>
    <w:uiPriority w:val="0"/>
    <w:pPr>
      <w:widowControl w:val="0"/>
      <w:numPr>
        <w:ilvl w:val="5"/>
        <w:numId w:val="19"/>
      </w:numPr>
      <w:tabs>
        <w:tab w:val="left" w:pos="210"/>
        <w:tab w:val="left" w:pos="360"/>
      </w:tabs>
      <w:snapToGrid w:val="0"/>
      <w:spacing w:before="0" w:after="0" w:line="300" w:lineRule="auto"/>
      <w:jc w:val="both"/>
    </w:pPr>
    <w:rPr>
      <w:rFonts w:ascii="Times New Roman" w:hAnsi="Times New Roman" w:eastAsia="黑体" w:cs="Times New Roman"/>
      <w:b w:val="0"/>
      <w:bCs/>
      <w:kern w:val="2"/>
      <w:sz w:val="21"/>
      <w:szCs w:val="21"/>
    </w:rPr>
  </w:style>
  <w:style w:type="paragraph" w:customStyle="1" w:styleId="821">
    <w:name w:val="签字"/>
    <w:basedOn w:val="1"/>
    <w:uiPriority w:val="0"/>
    <w:pPr>
      <w:widowControl w:val="0"/>
      <w:adjustRightInd w:val="0"/>
      <w:snapToGrid w:val="0"/>
      <w:spacing w:line="300" w:lineRule="auto"/>
      <w:ind w:left="4800" w:leftChars="2000"/>
      <w:jc w:val="both"/>
    </w:pPr>
    <w:rPr>
      <w:rFonts w:ascii="仿宋_GB2312" w:hAnsi="Times New Roman" w:eastAsia="仿宋_GB2312" w:cs="Times New Roman"/>
      <w:szCs w:val="20"/>
    </w:rPr>
  </w:style>
  <w:style w:type="paragraph" w:customStyle="1" w:styleId="822">
    <w:name w:val="3"/>
    <w:basedOn w:val="1"/>
    <w:next w:val="1"/>
    <w:qFormat/>
    <w:uiPriority w:val="0"/>
    <w:pPr>
      <w:widowControl w:val="0"/>
      <w:adjustRightInd w:val="0"/>
      <w:snapToGrid w:val="0"/>
      <w:spacing w:line="440" w:lineRule="atLeast"/>
      <w:ind w:left="1920" w:firstLine="480" w:firstLineChars="200"/>
    </w:pPr>
    <w:rPr>
      <w:rFonts w:ascii="Times New Roman" w:hAnsi="Times New Roman" w:cs="Times New Roman"/>
      <w:kern w:val="2"/>
      <w:szCs w:val="21"/>
    </w:rPr>
  </w:style>
  <w:style w:type="paragraph" w:customStyle="1" w:styleId="823">
    <w:name w:val="自控1"/>
    <w:basedOn w:val="112"/>
    <w:uiPriority w:val="0"/>
    <w:pPr>
      <w:topLinePunct/>
      <w:spacing w:line="312" w:lineRule="exact"/>
      <w:ind w:left="879" w:hanging="454" w:firstLineChars="0"/>
      <w:jc w:val="left"/>
    </w:pPr>
    <w:rPr>
      <w:rFonts w:ascii="Times New Roman" w:cs="Arial"/>
      <w:kern w:val="21"/>
      <w:sz w:val="20"/>
      <w:szCs w:val="21"/>
    </w:rPr>
  </w:style>
  <w:style w:type="paragraph" w:customStyle="1" w:styleId="824">
    <w:name w:val="样式5"/>
    <w:semiHidden/>
    <w:qFormat/>
    <w:uiPriority w:val="0"/>
    <w:pPr>
      <w:snapToGrid w:val="0"/>
      <w:spacing w:before="160" w:after="40"/>
      <w:jc w:val="center"/>
    </w:pPr>
    <w:rPr>
      <w:rFonts w:ascii="等线" w:hAnsi="等线" w:eastAsia="等线" w:cs="宋体"/>
      <w:kern w:val="2"/>
      <w:sz w:val="18"/>
      <w:lang w:val="en-US" w:eastAsia="zh-CN" w:bidi="ar-SA"/>
    </w:rPr>
  </w:style>
  <w:style w:type="paragraph" w:customStyle="1" w:styleId="825">
    <w:name w:val="标准书眉一"/>
    <w:uiPriority w:val="0"/>
    <w:pPr>
      <w:jc w:val="both"/>
    </w:pPr>
    <w:rPr>
      <w:rFonts w:ascii="等线" w:hAnsi="等线" w:eastAsia="等线" w:cs="Times New Roman"/>
      <w:lang w:val="en-US" w:eastAsia="zh-CN" w:bidi="ar-SA"/>
    </w:rPr>
  </w:style>
  <w:style w:type="paragraph" w:customStyle="1" w:styleId="826">
    <w:name w:val="列表 51"/>
    <w:basedOn w:val="1"/>
    <w:qFormat/>
    <w:uiPriority w:val="0"/>
    <w:pPr>
      <w:widowControl w:val="0"/>
      <w:ind w:left="2100" w:hanging="420"/>
      <w:jc w:val="both"/>
    </w:pPr>
    <w:rPr>
      <w:rFonts w:ascii="仿宋_GB2312" w:hAnsi="Calibri" w:eastAsia="仿宋_GB2312" w:cs="Times New Roman"/>
      <w:sz w:val="34"/>
      <w:szCs w:val="20"/>
    </w:rPr>
  </w:style>
  <w:style w:type="paragraph" w:customStyle="1" w:styleId="827">
    <w:name w:val="样式 标题 1 + 黑体 三号 非加粗1"/>
    <w:basedOn w:val="4"/>
    <w:uiPriority w:val="0"/>
    <w:pPr>
      <w:numPr>
        <w:ilvl w:val="0"/>
        <w:numId w:val="0"/>
      </w:numPr>
      <w:jc w:val="both"/>
    </w:pPr>
    <w:rPr>
      <w:rFonts w:ascii="黑体" w:hAnsi="黑体"/>
      <w:sz w:val="32"/>
    </w:rPr>
  </w:style>
  <w:style w:type="paragraph" w:customStyle="1" w:styleId="828">
    <w:name w:val="A标题3 Char Char"/>
    <w:basedOn w:val="1"/>
    <w:qFormat/>
    <w:uiPriority w:val="0"/>
    <w:pPr>
      <w:widowControl w:val="0"/>
      <w:numPr>
        <w:ilvl w:val="3"/>
        <w:numId w:val="1"/>
      </w:numPr>
      <w:tabs>
        <w:tab w:val="left" w:pos="851"/>
        <w:tab w:val="clear" w:pos="1680"/>
      </w:tabs>
      <w:jc w:val="both"/>
    </w:pPr>
    <w:rPr>
      <w:rFonts w:ascii="仿宋_GB2312" w:hAnsi="Times New Roman" w:eastAsia="仿宋_GB2312" w:cs="Times New Roman"/>
      <w:sz w:val="34"/>
      <w:szCs w:val="20"/>
    </w:rPr>
  </w:style>
  <w:style w:type="paragraph" w:customStyle="1" w:styleId="829">
    <w:name w:val="样式1 样式 标题 5 + 段前: 0 行"/>
    <w:basedOn w:val="1"/>
    <w:next w:val="1"/>
    <w:semiHidden/>
    <w:qFormat/>
    <w:uiPriority w:val="0"/>
    <w:pPr>
      <w:widowControl w:val="0"/>
      <w:numPr>
        <w:ilvl w:val="4"/>
        <w:numId w:val="26"/>
      </w:numPr>
      <w:tabs>
        <w:tab w:val="left" w:pos="900"/>
        <w:tab w:val="left" w:pos="993"/>
      </w:tabs>
      <w:adjustRightInd w:val="0"/>
      <w:snapToGrid w:val="0"/>
      <w:spacing w:line="276" w:lineRule="auto"/>
      <w:jc w:val="both"/>
      <w:outlineLvl w:val="4"/>
    </w:pPr>
    <w:rPr>
      <w:rFonts w:ascii="Times New Roman" w:hAnsi="Times New Roman" w:eastAsia="黑体"/>
      <w:bCs/>
      <w:kern w:val="2"/>
      <w:sz w:val="21"/>
      <w:szCs w:val="21"/>
    </w:rPr>
  </w:style>
  <w:style w:type="paragraph" w:customStyle="1" w:styleId="830">
    <w:name w:val="p20"/>
    <w:basedOn w:val="1"/>
    <w:qFormat/>
    <w:uiPriority w:val="0"/>
    <w:pPr>
      <w:spacing w:before="340" w:after="330" w:line="576" w:lineRule="auto"/>
      <w:jc w:val="both"/>
    </w:pPr>
    <w:rPr>
      <w:rFonts w:ascii="黑体" w:eastAsia="黑体"/>
      <w:b/>
      <w:bCs/>
      <w:sz w:val="32"/>
      <w:szCs w:val="32"/>
    </w:rPr>
  </w:style>
  <w:style w:type="paragraph" w:customStyle="1" w:styleId="831">
    <w:name w:val="表"/>
    <w:basedOn w:val="360"/>
    <w:qFormat/>
    <w:uiPriority w:val="0"/>
    <w:pPr>
      <w:widowControl w:val="0"/>
      <w:spacing w:line="312" w:lineRule="exact"/>
    </w:pPr>
    <w:rPr>
      <w:rFonts w:ascii="EU-F1" w:hAnsi="Times New Roman" w:cs="Times New Roman"/>
      <w:kern w:val="21"/>
    </w:rPr>
  </w:style>
  <w:style w:type="paragraph" w:customStyle="1" w:styleId="832">
    <w:name w:val="收信人地址1"/>
    <w:basedOn w:val="1"/>
    <w:qFormat/>
    <w:uiPriority w:val="0"/>
    <w:pPr>
      <w:widowControl w:val="0"/>
      <w:snapToGrid w:val="0"/>
      <w:ind w:left="2880"/>
      <w:jc w:val="both"/>
    </w:pPr>
    <w:rPr>
      <w:rFonts w:ascii="Arial" w:hAnsi="Arial" w:eastAsia="仿宋_GB2312" w:cs="Arial"/>
      <w:szCs w:val="20"/>
    </w:rPr>
  </w:style>
  <w:style w:type="paragraph" w:customStyle="1" w:styleId="833">
    <w:name w:val="标题1－前"/>
    <w:basedOn w:val="4"/>
    <w:qFormat/>
    <w:uiPriority w:val="0"/>
    <w:pPr>
      <w:numPr>
        <w:ilvl w:val="0"/>
        <w:numId w:val="0"/>
      </w:numPr>
      <w:spacing w:before="0" w:after="0" w:line="360" w:lineRule="auto"/>
      <w:jc w:val="left"/>
    </w:pPr>
    <w:rPr>
      <w:rFonts w:ascii="Calibri" w:hAnsi="Calibri" w:eastAsia="宋体" w:cs="Times New Roman"/>
      <w:bCs/>
      <w:sz w:val="32"/>
      <w:szCs w:val="44"/>
    </w:rPr>
  </w:style>
  <w:style w:type="paragraph" w:styleId="834">
    <w:name w:val="List Paragraph"/>
    <w:basedOn w:val="1"/>
    <w:qFormat/>
    <w:uiPriority w:val="99"/>
    <w:pPr>
      <w:widowControl w:val="0"/>
      <w:ind w:firstLine="420" w:firstLineChars="200"/>
      <w:jc w:val="both"/>
    </w:pPr>
    <w:rPr>
      <w:rFonts w:ascii="Calibri" w:hAnsi="Calibri" w:cs="Times New Roman"/>
      <w:kern w:val="2"/>
      <w:sz w:val="21"/>
      <w:szCs w:val="22"/>
    </w:rPr>
  </w:style>
  <w:style w:type="paragraph" w:customStyle="1" w:styleId="835">
    <w:name w:val="样式4a"/>
    <w:basedOn w:val="1"/>
    <w:semiHidden/>
    <w:qFormat/>
    <w:uiPriority w:val="0"/>
    <w:pPr>
      <w:widowControl w:val="0"/>
      <w:spacing w:line="600" w:lineRule="exact"/>
      <w:ind w:left="-113" w:right="-113"/>
      <w:jc w:val="center"/>
    </w:pPr>
    <w:rPr>
      <w:rFonts w:ascii="Times New Roman" w:hAnsi="Times New Roman" w:eastAsia="黑体" w:cs="Times New Roman"/>
      <w:kern w:val="2"/>
      <w:sz w:val="54"/>
      <w:szCs w:val="54"/>
    </w:rPr>
  </w:style>
  <w:style w:type="paragraph" w:customStyle="1" w:styleId="836">
    <w:name w:val="四级标题"/>
    <w:basedOn w:val="43"/>
    <w:uiPriority w:val="0"/>
    <w:pPr>
      <w:widowControl w:val="0"/>
      <w:spacing w:line="360" w:lineRule="auto"/>
      <w:ind w:left="0" w:leftChars="0"/>
      <w:jc w:val="both"/>
    </w:pPr>
    <w:rPr>
      <w:rFonts w:ascii="仿宋_GB2312" w:hAnsi="Times New Roman" w:eastAsia="黑体" w:cs="Times New Roman"/>
    </w:rPr>
  </w:style>
  <w:style w:type="paragraph" w:customStyle="1" w:styleId="837">
    <w:name w:val="样式 正文首行缩进 + 宋体 五号 首行缩进:  2 字符 行距: 单倍行距"/>
    <w:basedOn w:val="174"/>
    <w:qFormat/>
    <w:uiPriority w:val="0"/>
    <w:pPr>
      <w:tabs>
        <w:tab w:val="left" w:pos="2160"/>
      </w:tabs>
      <w:spacing w:line="490" w:lineRule="exact"/>
      <w:jc w:val="center"/>
    </w:pPr>
    <w:rPr>
      <w:rFonts w:ascii="仿宋_GB2312" w:eastAsia="仿宋_GB2312"/>
    </w:rPr>
  </w:style>
  <w:style w:type="paragraph" w:customStyle="1" w:styleId="838">
    <w:name w:val="Char32"/>
    <w:basedOn w:val="1"/>
    <w:qFormat/>
    <w:uiPriority w:val="0"/>
    <w:pPr>
      <w:widowControl w:val="0"/>
      <w:jc w:val="both"/>
    </w:pPr>
    <w:rPr>
      <w:rFonts w:ascii="仿宋_GB2312" w:hAnsi="Calibri" w:eastAsia="仿宋_GB2312" w:cs="Times New Roman"/>
      <w:sz w:val="34"/>
      <w:szCs w:val="20"/>
    </w:rPr>
  </w:style>
  <w:style w:type="paragraph" w:customStyle="1" w:styleId="839">
    <w:name w:val="正文6"/>
    <w:basedOn w:val="218"/>
    <w:qFormat/>
    <w:uiPriority w:val="0"/>
    <w:pPr>
      <w:tabs>
        <w:tab w:val="left" w:pos="2160"/>
      </w:tabs>
      <w:adjustRightInd w:val="0"/>
      <w:spacing w:line="490" w:lineRule="exact"/>
      <w:textAlignment w:val="baseline"/>
      <w:outlineLvl w:val="9"/>
    </w:pPr>
    <w:rPr>
      <w:rFonts w:ascii="仿宋_GB2312" w:eastAsia="仿宋_GB2312" w:cs="Times New Roman"/>
      <w:b w:val="0"/>
      <w:kern w:val="0"/>
      <w:sz w:val="34"/>
      <w:szCs w:val="20"/>
    </w:rPr>
  </w:style>
  <w:style w:type="paragraph" w:customStyle="1" w:styleId="840">
    <w:name w:val="正文表标题续表"/>
    <w:basedOn w:val="548"/>
    <w:next w:val="112"/>
    <w:uiPriority w:val="0"/>
    <w:rPr>
      <w:b/>
    </w:rPr>
  </w:style>
  <w:style w:type="paragraph" w:customStyle="1" w:styleId="841">
    <w:name w:val="b"/>
    <w:basedOn w:val="360"/>
    <w:qFormat/>
    <w:uiPriority w:val="0"/>
    <w:pPr>
      <w:widowControl w:val="0"/>
      <w:tabs>
        <w:tab w:val="center" w:pos="4706"/>
        <w:tab w:val="right" w:pos="9044"/>
      </w:tabs>
      <w:spacing w:line="312" w:lineRule="exact"/>
    </w:pPr>
    <w:rPr>
      <w:rFonts w:ascii="Arial" w:hAnsi="Arial" w:cs="黑体"/>
    </w:rPr>
  </w:style>
  <w:style w:type="paragraph" w:customStyle="1" w:styleId="842">
    <w:name w:val="xl35"/>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0"/>
      <w:szCs w:val="20"/>
    </w:rPr>
  </w:style>
  <w:style w:type="paragraph" w:customStyle="1" w:styleId="843">
    <w:name w:val="列表编号 21"/>
    <w:basedOn w:val="1"/>
    <w:qFormat/>
    <w:uiPriority w:val="0"/>
    <w:pPr>
      <w:widowControl w:val="0"/>
      <w:tabs>
        <w:tab w:val="left" w:pos="780"/>
      </w:tabs>
      <w:ind w:left="780" w:hanging="360"/>
      <w:jc w:val="both"/>
    </w:pPr>
    <w:rPr>
      <w:rFonts w:ascii="仿宋_GB2312" w:hAnsi="Calibri" w:eastAsia="仿宋_GB2312" w:cs="Times New Roman"/>
      <w:sz w:val="34"/>
      <w:szCs w:val="20"/>
    </w:rPr>
  </w:style>
  <w:style w:type="paragraph" w:customStyle="1" w:styleId="844">
    <w:name w:val="院标"/>
    <w:basedOn w:val="1"/>
    <w:semiHidden/>
    <w:qFormat/>
    <w:uiPriority w:val="0"/>
    <w:pPr>
      <w:widowControl w:val="0"/>
      <w:adjustRightInd w:val="0"/>
      <w:spacing w:line="360" w:lineRule="auto"/>
      <w:jc w:val="center"/>
      <w:textAlignment w:val="baseline"/>
    </w:pPr>
    <w:rPr>
      <w:rFonts w:cs="Times New Roman"/>
      <w:sz w:val="36"/>
      <w:szCs w:val="20"/>
    </w:rPr>
  </w:style>
  <w:style w:type="paragraph" w:customStyle="1" w:styleId="845">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仿宋" w:hAnsi="仿宋" w:eastAsia="仿宋"/>
      <w:sz w:val="18"/>
      <w:szCs w:val="18"/>
    </w:rPr>
  </w:style>
  <w:style w:type="paragraph" w:customStyle="1" w:styleId="846">
    <w:name w:val="Char1 Char Char Char Char Char Char Char Char Char Char Char"/>
    <w:basedOn w:val="1"/>
    <w:semiHidden/>
    <w:qFormat/>
    <w:uiPriority w:val="0"/>
    <w:pPr>
      <w:pageBreakBefore/>
      <w:widowControl w:val="0"/>
      <w:tabs>
        <w:tab w:val="left" w:pos="432"/>
      </w:tabs>
      <w:ind w:left="432" w:hanging="432"/>
      <w:jc w:val="both"/>
    </w:pPr>
    <w:rPr>
      <w:rFonts w:ascii="Tahoma" w:hAnsi="Tahoma" w:cs="Times New Roman"/>
      <w:kern w:val="2"/>
      <w:szCs w:val="20"/>
    </w:rPr>
  </w:style>
  <w:style w:type="paragraph" w:customStyle="1" w:styleId="847">
    <w:name w:val="普通(网站)2"/>
    <w:basedOn w:val="1"/>
    <w:qFormat/>
    <w:uiPriority w:val="0"/>
    <w:pPr>
      <w:spacing w:before="100" w:beforeAutospacing="1" w:after="100" w:afterAutospacing="1"/>
    </w:pPr>
    <w:rPr>
      <w:rFonts w:eastAsia="仿宋_GB2312" w:cs="Times New Roman"/>
      <w:szCs w:val="20"/>
    </w:rPr>
  </w:style>
  <w:style w:type="paragraph" w:customStyle="1" w:styleId="848">
    <w:name w:val="国标5级"/>
    <w:basedOn w:val="1"/>
    <w:semiHidden/>
    <w:qFormat/>
    <w:uiPriority w:val="0"/>
    <w:pPr>
      <w:widowControl w:val="0"/>
      <w:spacing w:line="312" w:lineRule="exact"/>
      <w:jc w:val="both"/>
    </w:pPr>
    <w:rPr>
      <w:rFonts w:cs="Times New Roman"/>
      <w:color w:val="000000"/>
      <w:kern w:val="2"/>
      <w:sz w:val="21"/>
      <w:szCs w:val="20"/>
    </w:rPr>
  </w:style>
  <w:style w:type="paragraph" w:customStyle="1" w:styleId="849">
    <w:name w:val="Char Char Char Char Char Char1"/>
    <w:basedOn w:val="1"/>
    <w:uiPriority w:val="0"/>
    <w:pPr>
      <w:widowControl w:val="0"/>
      <w:jc w:val="both"/>
    </w:pPr>
    <w:rPr>
      <w:rFonts w:ascii="仿宋_GB2312" w:hAnsi="Calibri" w:eastAsia="仿宋_GB2312" w:cs="Times New Roman"/>
      <w:sz w:val="34"/>
      <w:szCs w:val="20"/>
    </w:rPr>
  </w:style>
  <w:style w:type="paragraph" w:customStyle="1" w:styleId="850">
    <w:name w:val="_Style 849"/>
    <w:uiPriority w:val="0"/>
    <w:rPr>
      <w:rFonts w:ascii="等线" w:hAnsi="等线" w:eastAsia="等线" w:cs="Times New Roman"/>
      <w:kern w:val="2"/>
      <w:sz w:val="21"/>
      <w:lang w:val="en-US" w:eastAsia="zh-CN" w:bidi="ar-SA"/>
    </w:rPr>
  </w:style>
  <w:style w:type="paragraph" w:customStyle="1" w:styleId="851">
    <w:name w:val="黑体表名"/>
    <w:basedOn w:val="1"/>
    <w:qFormat/>
    <w:uiPriority w:val="0"/>
    <w:pPr>
      <w:widowControl w:val="0"/>
      <w:adjustRightInd w:val="0"/>
      <w:snapToGrid w:val="0"/>
      <w:spacing w:beforeLines="50" w:line="360" w:lineRule="auto"/>
      <w:jc w:val="center"/>
    </w:pPr>
    <w:rPr>
      <w:rFonts w:ascii="仿宋_GB2312" w:hAnsi="Times New Roman" w:eastAsia="黑体" w:cs="Times New Roman"/>
      <w:szCs w:val="20"/>
    </w:rPr>
  </w:style>
  <w:style w:type="paragraph" w:customStyle="1" w:styleId="852">
    <w:name w:val="目录"/>
    <w:basedOn w:val="1"/>
    <w:next w:val="1"/>
    <w:semiHidden/>
    <w:uiPriority w:val="0"/>
    <w:pPr>
      <w:widowControl w:val="0"/>
      <w:spacing w:before="240" w:after="60"/>
      <w:jc w:val="center"/>
      <w:outlineLvl w:val="0"/>
    </w:pPr>
    <w:rPr>
      <w:rFonts w:ascii="Arial" w:hAnsi="Arial" w:cs="Arial"/>
      <w:b/>
      <w:bCs/>
      <w:kern w:val="2"/>
      <w:sz w:val="32"/>
      <w:szCs w:val="32"/>
    </w:rPr>
  </w:style>
  <w:style w:type="paragraph" w:customStyle="1" w:styleId="853">
    <w:name w:val="表格正文"/>
    <w:basedOn w:val="1"/>
    <w:qFormat/>
    <w:uiPriority w:val="0"/>
    <w:pPr>
      <w:widowControl w:val="0"/>
      <w:autoSpaceDE w:val="0"/>
      <w:autoSpaceDN w:val="0"/>
      <w:adjustRightInd w:val="0"/>
      <w:spacing w:before="120" w:after="120"/>
      <w:jc w:val="center"/>
    </w:pPr>
    <w:rPr>
      <w:rFonts w:ascii="Times New Roman" w:hAnsi="Times New Roman" w:cs="Times New Roman"/>
      <w:szCs w:val="20"/>
    </w:rPr>
  </w:style>
  <w:style w:type="paragraph" w:customStyle="1" w:styleId="854">
    <w:name w:val="表头 New"/>
    <w:basedOn w:val="577"/>
    <w:qFormat/>
    <w:uiPriority w:val="0"/>
    <w:pPr>
      <w:topLinePunct/>
      <w:adjustRightInd w:val="0"/>
      <w:spacing w:before="160" w:after="60" w:line="312" w:lineRule="exact"/>
      <w:jc w:val="center"/>
      <w:textAlignment w:val="baseline"/>
    </w:pPr>
    <w:rPr>
      <w:rFonts w:ascii="EU-F1" w:eastAsia="黑体"/>
      <w:snapToGrid/>
      <w:szCs w:val="21"/>
    </w:rPr>
  </w:style>
  <w:style w:type="paragraph" w:customStyle="1" w:styleId="855">
    <w:name w:val="body"/>
    <w:basedOn w:val="1"/>
    <w:semiHidden/>
    <w:qFormat/>
    <w:uiPriority w:val="0"/>
    <w:pPr>
      <w:widowControl w:val="0"/>
      <w:adjustRightInd w:val="0"/>
      <w:spacing w:after="120"/>
      <w:jc w:val="both"/>
      <w:textAlignment w:val="baseline"/>
    </w:pPr>
    <w:rPr>
      <w:rFonts w:hAnsi="Times New Roman" w:cs="Times New Roman"/>
      <w:szCs w:val="20"/>
    </w:rPr>
  </w:style>
  <w:style w:type="paragraph" w:customStyle="1" w:styleId="856">
    <w:name w:val="列表1"/>
    <w:basedOn w:val="1"/>
    <w:uiPriority w:val="0"/>
    <w:pPr>
      <w:widowControl w:val="0"/>
      <w:ind w:left="420" w:hanging="420"/>
      <w:jc w:val="both"/>
    </w:pPr>
    <w:rPr>
      <w:rFonts w:ascii="仿宋_GB2312" w:hAnsi="Calibri" w:eastAsia="仿宋_GB2312" w:cs="Times New Roman"/>
      <w:sz w:val="34"/>
      <w:szCs w:val="20"/>
    </w:rPr>
  </w:style>
  <w:style w:type="paragraph" w:customStyle="1" w:styleId="857">
    <w:name w:val="Normal"/>
    <w:basedOn w:val="218"/>
    <w:uiPriority w:val="0"/>
    <w:pPr>
      <w:keepNext w:val="0"/>
      <w:keepLines w:val="0"/>
      <w:tabs>
        <w:tab w:val="left" w:pos="2160"/>
      </w:tabs>
      <w:topLinePunct w:val="0"/>
      <w:adjustRightInd w:val="0"/>
      <w:spacing w:line="490" w:lineRule="exact"/>
      <w:textAlignment w:val="baseline"/>
      <w:outlineLvl w:val="9"/>
    </w:pPr>
    <w:rPr>
      <w:rFonts w:ascii="仿宋_GB2312" w:hAnsi="Times New Roman" w:eastAsia="仿宋_GB2312"/>
      <w:b w:val="0"/>
      <w:kern w:val="0"/>
      <w:sz w:val="34"/>
      <w:szCs w:val="20"/>
      <w:lang w:val="en-US" w:eastAsia="zh-CN"/>
    </w:rPr>
  </w:style>
  <w:style w:type="paragraph" w:customStyle="1" w:styleId="858">
    <w:name w:val="国网标准5级"/>
    <w:basedOn w:val="1"/>
    <w:semiHidden/>
    <w:qFormat/>
    <w:uiPriority w:val="0"/>
    <w:pPr>
      <w:widowControl w:val="0"/>
      <w:adjustRightInd w:val="0"/>
      <w:snapToGrid w:val="0"/>
      <w:spacing w:beforeLines="50" w:line="360" w:lineRule="auto"/>
      <w:jc w:val="both"/>
    </w:pPr>
    <w:rPr>
      <w:rFonts w:ascii="黑体" w:hAnsi="Times New Roman" w:eastAsia="黑体" w:cs="Times New Roman"/>
      <w:kern w:val="2"/>
      <w:sz w:val="21"/>
      <w:szCs w:val="21"/>
    </w:rPr>
  </w:style>
  <w:style w:type="paragraph" w:customStyle="1" w:styleId="859">
    <w:name w:val="国标1级new"/>
    <w:basedOn w:val="860"/>
    <w:semiHidden/>
    <w:qFormat/>
    <w:uiPriority w:val="0"/>
  </w:style>
  <w:style w:type="paragraph" w:customStyle="1" w:styleId="860">
    <w:name w:val="国标1级"/>
    <w:basedOn w:val="4"/>
    <w:semiHidden/>
    <w:uiPriority w:val="0"/>
    <w:pPr>
      <w:widowControl w:val="0"/>
      <w:numPr>
        <w:ilvl w:val="0"/>
        <w:numId w:val="0"/>
      </w:numPr>
      <w:spacing w:beforeLines="50" w:afterLines="50" w:line="312" w:lineRule="exact"/>
      <w:jc w:val="both"/>
    </w:pPr>
    <w:rPr>
      <w:rFonts w:ascii="黑体" w:hAnsi="Times New Roman" w:cs="Times New Roman"/>
      <w:b w:val="0"/>
      <w:snapToGrid/>
      <w:kern w:val="0"/>
      <w:sz w:val="21"/>
      <w:szCs w:val="21"/>
    </w:rPr>
  </w:style>
  <w:style w:type="paragraph" w:customStyle="1" w:styleId="861">
    <w:name w:val="列表段落1"/>
    <w:basedOn w:val="1"/>
    <w:qFormat/>
    <w:uiPriority w:val="0"/>
    <w:pPr>
      <w:widowControl w:val="0"/>
      <w:ind w:firstLine="420" w:firstLineChars="200"/>
      <w:jc w:val="both"/>
    </w:pPr>
    <w:rPr>
      <w:rFonts w:ascii="Calibri" w:hAnsi="Calibri" w:eastAsia="仿宋_GB2312" w:cs="Times New Roman"/>
      <w:sz w:val="34"/>
      <w:szCs w:val="22"/>
    </w:rPr>
  </w:style>
  <w:style w:type="paragraph" w:customStyle="1" w:styleId="862">
    <w:name w:val="Char4"/>
    <w:basedOn w:val="1"/>
    <w:qFormat/>
    <w:uiPriority w:val="0"/>
    <w:rPr>
      <w:rFonts w:ascii="Tahoma" w:hAnsi="Tahoma"/>
      <w:szCs w:val="20"/>
    </w:rPr>
  </w:style>
  <w:style w:type="paragraph" w:customStyle="1" w:styleId="863">
    <w:name w:val="正文2"/>
    <w:basedOn w:val="218"/>
    <w:semiHidden/>
    <w:qFormat/>
    <w:uiPriority w:val="0"/>
    <w:pPr>
      <w:tabs>
        <w:tab w:val="left" w:pos="2160"/>
      </w:tabs>
      <w:adjustRightInd w:val="0"/>
      <w:spacing w:line="490" w:lineRule="exact"/>
      <w:jc w:val="both"/>
      <w:textAlignment w:val="baseline"/>
      <w:outlineLvl w:val="9"/>
    </w:pPr>
    <w:rPr>
      <w:rFonts w:ascii="仿宋_GB2312" w:eastAsia="仿宋_GB2312" w:cs="Times New Roman"/>
      <w:b w:val="0"/>
      <w:kern w:val="0"/>
      <w:sz w:val="34"/>
      <w:szCs w:val="20"/>
    </w:rPr>
  </w:style>
  <w:style w:type="paragraph" w:customStyle="1" w:styleId="864">
    <w:name w:val="WPS Plain"/>
    <w:semiHidden/>
    <w:qFormat/>
    <w:uiPriority w:val="0"/>
    <w:rPr>
      <w:rFonts w:ascii="等线" w:hAnsi="等线" w:eastAsia="等线" w:cs="Times New Roman"/>
      <w:lang w:val="en-US" w:eastAsia="zh-CN" w:bidi="ar-SA"/>
    </w:rPr>
  </w:style>
  <w:style w:type="paragraph" w:customStyle="1" w:styleId="865">
    <w:name w:val="xl41"/>
    <w:basedOn w:val="1"/>
    <w:qFormat/>
    <w:uiPriority w:val="3"/>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866">
    <w:name w:val="列出段落3"/>
    <w:basedOn w:val="1"/>
    <w:qFormat/>
    <w:uiPriority w:val="0"/>
    <w:pPr>
      <w:widowControl w:val="0"/>
      <w:ind w:firstLine="420" w:firstLineChars="200"/>
      <w:jc w:val="both"/>
    </w:pPr>
    <w:rPr>
      <w:rFonts w:ascii="Calibri" w:hAnsi="Calibri" w:cs="Times New Roman"/>
      <w:kern w:val="2"/>
      <w:sz w:val="21"/>
      <w:szCs w:val="22"/>
    </w:rPr>
  </w:style>
  <w:style w:type="paragraph" w:customStyle="1" w:styleId="867">
    <w:name w:val="结构图正文"/>
    <w:basedOn w:val="1"/>
    <w:qFormat/>
    <w:uiPriority w:val="0"/>
    <w:pPr>
      <w:widowControl w:val="0"/>
      <w:jc w:val="both"/>
    </w:pPr>
    <w:rPr>
      <w:rFonts w:ascii="仿宋_GB2312" w:hAnsi="Calibri" w:eastAsia="华文细黑" w:cs="Times New Roman"/>
      <w:sz w:val="34"/>
      <w:szCs w:val="20"/>
    </w:rPr>
  </w:style>
  <w:style w:type="paragraph" w:customStyle="1" w:styleId="868">
    <w:name w:val="Char31"/>
    <w:basedOn w:val="1"/>
    <w:uiPriority w:val="0"/>
    <w:rPr>
      <w:szCs w:val="20"/>
    </w:rPr>
  </w:style>
  <w:style w:type="paragraph" w:customStyle="1" w:styleId="869">
    <w:name w:val="xl32"/>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sz w:val="16"/>
      <w:szCs w:val="16"/>
    </w:rPr>
  </w:style>
  <w:style w:type="paragraph" w:customStyle="1" w:styleId="870">
    <w:name w:val="Char Char Char Char Char Char Char Char Char Char2"/>
    <w:basedOn w:val="1"/>
    <w:uiPriority w:val="0"/>
    <w:pPr>
      <w:widowControl w:val="0"/>
      <w:ind w:firstLine="540" w:firstLineChars="225"/>
      <w:jc w:val="both"/>
    </w:pPr>
    <w:rPr>
      <w:rFonts w:eastAsia="仿宋_GB2312" w:cs="Times New Roman"/>
      <w:i/>
      <w:szCs w:val="20"/>
    </w:rPr>
  </w:style>
  <w:style w:type="paragraph" w:customStyle="1" w:styleId="871">
    <w:name w:val="Default Paragraph Font Para Char"/>
    <w:basedOn w:val="1"/>
    <w:qFormat/>
    <w:uiPriority w:val="0"/>
    <w:pPr>
      <w:spacing w:after="160" w:line="240" w:lineRule="exact"/>
    </w:pPr>
    <w:rPr>
      <w:rFonts w:ascii="Verdana" w:hAnsi="Verdana"/>
      <w:sz w:val="20"/>
      <w:szCs w:val="20"/>
      <w:lang w:eastAsia="en-US"/>
    </w:rPr>
  </w:style>
  <w:style w:type="paragraph" w:customStyle="1" w:styleId="872">
    <w:name w:val="目次1"/>
    <w:basedOn w:val="52"/>
    <w:uiPriority w:val="0"/>
    <w:pPr>
      <w:widowControl w:val="0"/>
      <w:tabs>
        <w:tab w:val="right" w:leader="dot" w:pos="9402"/>
      </w:tabs>
      <w:ind w:firstLine="227"/>
      <w:jc w:val="both"/>
    </w:pPr>
    <w:rPr>
      <w:rFonts w:ascii="仿宋_GB2312" w:hAnsi="Calibri" w:eastAsia="仿宋_GB2312" w:cs="Times New Roman"/>
      <w:sz w:val="18"/>
      <w:szCs w:val="18"/>
    </w:rPr>
  </w:style>
  <w:style w:type="paragraph" w:customStyle="1" w:styleId="873">
    <w:name w:val="样式 正文首行缩进 + 宋体 五号 行距: 单倍行距"/>
    <w:basedOn w:val="174"/>
    <w:qFormat/>
    <w:uiPriority w:val="0"/>
    <w:pPr>
      <w:tabs>
        <w:tab w:val="left" w:pos="2160"/>
      </w:tabs>
      <w:spacing w:line="490" w:lineRule="exact"/>
      <w:jc w:val="center"/>
    </w:pPr>
    <w:rPr>
      <w:rFonts w:ascii="仿宋_GB2312" w:eastAsia="仿宋_GB2312"/>
    </w:rPr>
  </w:style>
  <w:style w:type="paragraph" w:customStyle="1" w:styleId="874">
    <w:name w:val="样式 标题 1 + 黑体 三号 非加粗"/>
    <w:basedOn w:val="4"/>
    <w:qFormat/>
    <w:uiPriority w:val="0"/>
    <w:pPr>
      <w:numPr>
        <w:ilvl w:val="0"/>
        <w:numId w:val="0"/>
      </w:numPr>
      <w:jc w:val="both"/>
    </w:pPr>
    <w:rPr>
      <w:rFonts w:ascii="黑体" w:hAnsi="黑体"/>
      <w:sz w:val="32"/>
    </w:rPr>
  </w:style>
  <w:style w:type="paragraph" w:customStyle="1" w:styleId="875">
    <w:name w:val="术语定义三级条标题"/>
    <w:basedOn w:val="524"/>
    <w:next w:val="112"/>
    <w:qFormat/>
    <w:uiPriority w:val="0"/>
    <w:pPr>
      <w:numPr>
        <w:ilvl w:val="0"/>
        <w:numId w:val="0"/>
      </w:numPr>
      <w:tabs>
        <w:tab w:val="left" w:pos="2100"/>
        <w:tab w:val="clear" w:pos="420"/>
        <w:tab w:val="clear" w:pos="907"/>
      </w:tabs>
      <w:ind w:left="2100" w:hanging="420"/>
    </w:pPr>
  </w:style>
  <w:style w:type="paragraph" w:customStyle="1" w:styleId="876">
    <w:name w:val="xl66"/>
    <w:basedOn w:val="1"/>
    <w:qFormat/>
    <w:uiPriority w:val="0"/>
    <w:pPr>
      <w:spacing w:before="100" w:beforeAutospacing="1" w:after="100" w:afterAutospacing="1"/>
    </w:pPr>
  </w:style>
  <w:style w:type="paragraph" w:customStyle="1" w:styleId="877">
    <w:name w:val="报告标题2"/>
    <w:basedOn w:val="638"/>
    <w:next w:val="39"/>
    <w:semiHidden/>
    <w:uiPriority w:val="0"/>
    <w:pPr>
      <w:topLinePunct/>
      <w:adjustRightInd w:val="0"/>
      <w:snapToGrid w:val="0"/>
      <w:spacing w:beforeLines="0" w:line="240" w:lineRule="auto"/>
    </w:pPr>
    <w:rPr>
      <w:sz w:val="21"/>
      <w:szCs w:val="24"/>
    </w:rPr>
  </w:style>
  <w:style w:type="paragraph" w:customStyle="1" w:styleId="878">
    <w:name w:val="实施日期"/>
    <w:basedOn w:val="588"/>
    <w:qFormat/>
    <w:uiPriority w:val="0"/>
    <w:pPr>
      <w:jc w:val="right"/>
    </w:pPr>
  </w:style>
  <w:style w:type="paragraph" w:customStyle="1" w:styleId="879">
    <w:name w:val="Char Char Char"/>
    <w:basedOn w:val="1"/>
    <w:qFormat/>
    <w:uiPriority w:val="0"/>
    <w:rPr>
      <w:rFonts w:ascii="Tahoma" w:hAnsi="Tahoma"/>
      <w:szCs w:val="20"/>
    </w:rPr>
  </w:style>
  <w:style w:type="paragraph" w:customStyle="1" w:styleId="880">
    <w:name w:val="_Style 11"/>
    <w:basedOn w:val="1"/>
    <w:semiHidden/>
    <w:qFormat/>
    <w:uiPriority w:val="0"/>
    <w:pPr>
      <w:widowControl w:val="0"/>
      <w:jc w:val="both"/>
    </w:pPr>
    <w:rPr>
      <w:rFonts w:ascii="Times New Roman" w:hAnsi="Times New Roman" w:cs="Times New Roman"/>
      <w:kern w:val="2"/>
      <w:sz w:val="21"/>
    </w:rPr>
  </w:style>
  <w:style w:type="paragraph" w:customStyle="1" w:styleId="881">
    <w:name w:val="正文缩进12"/>
    <w:basedOn w:val="1"/>
    <w:semiHidden/>
    <w:qFormat/>
    <w:uiPriority w:val="0"/>
    <w:pPr>
      <w:widowControl w:val="0"/>
      <w:spacing w:after="120" w:line="360" w:lineRule="auto"/>
      <w:ind w:firstLine="200" w:firstLineChars="200"/>
      <w:jc w:val="both"/>
    </w:pPr>
    <w:rPr>
      <w:rFonts w:ascii="Times New Roman" w:hAnsi="Times New Roman" w:cs="Times New Roman"/>
      <w:kern w:val="2"/>
      <w:szCs w:val="20"/>
    </w:rPr>
  </w:style>
  <w:style w:type="paragraph" w:customStyle="1" w:styleId="882">
    <w:name w:val="3x"/>
    <w:basedOn w:val="5"/>
    <w:qFormat/>
    <w:uiPriority w:val="0"/>
    <w:pPr>
      <w:widowControl w:val="0"/>
      <w:numPr>
        <w:ilvl w:val="0"/>
        <w:numId w:val="0"/>
      </w:numPr>
      <w:topLinePunct/>
      <w:adjustRightInd w:val="0"/>
      <w:snapToGrid w:val="0"/>
      <w:spacing w:before="0" w:after="0" w:line="312" w:lineRule="exact"/>
      <w:jc w:val="both"/>
      <w:textAlignment w:val="baseline"/>
    </w:pPr>
    <w:rPr>
      <w:rFonts w:ascii="Arial" w:hAnsi="Arial" w:eastAsia="黑体" w:cs="Times New Roman"/>
      <w:b w:val="0"/>
      <w:bCs/>
      <w:snapToGrid/>
      <w:kern w:val="2"/>
      <w:sz w:val="32"/>
      <w:szCs w:val="21"/>
    </w:rPr>
  </w:style>
  <w:style w:type="paragraph" w:customStyle="1" w:styleId="883">
    <w:name w:val="e"/>
    <w:basedOn w:val="1"/>
    <w:qFormat/>
    <w:uiPriority w:val="0"/>
    <w:pPr>
      <w:widowControl w:val="0"/>
      <w:topLinePunct/>
      <w:spacing w:line="312" w:lineRule="exact"/>
      <w:ind w:firstLine="420" w:firstLineChars="200"/>
      <w:jc w:val="both"/>
    </w:pPr>
    <w:rPr>
      <w:rFonts w:ascii="Times New Roman" w:hAnsi="Times New Roman" w:cs="Times New Roman"/>
      <w:kern w:val="2"/>
      <w:sz w:val="21"/>
    </w:rPr>
  </w:style>
  <w:style w:type="paragraph" w:customStyle="1" w:styleId="884">
    <w:name w:val="正文7"/>
    <w:basedOn w:val="218"/>
    <w:qFormat/>
    <w:uiPriority w:val="0"/>
    <w:pPr>
      <w:tabs>
        <w:tab w:val="left" w:pos="2160"/>
      </w:tabs>
      <w:adjustRightInd w:val="0"/>
      <w:spacing w:line="490" w:lineRule="exact"/>
      <w:textAlignment w:val="baseline"/>
      <w:outlineLvl w:val="9"/>
    </w:pPr>
    <w:rPr>
      <w:rFonts w:ascii="仿宋_GB2312" w:eastAsia="仿宋_GB2312" w:cs="Times New Roman"/>
      <w:b w:val="0"/>
      <w:kern w:val="0"/>
      <w:sz w:val="34"/>
      <w:szCs w:val="20"/>
    </w:rPr>
  </w:style>
  <w:style w:type="paragraph" w:customStyle="1" w:styleId="885">
    <w:name w:val="列表接续 21"/>
    <w:basedOn w:val="1"/>
    <w:qFormat/>
    <w:uiPriority w:val="0"/>
    <w:pPr>
      <w:widowControl w:val="0"/>
      <w:spacing w:after="120"/>
      <w:ind w:left="840"/>
      <w:jc w:val="both"/>
    </w:pPr>
    <w:rPr>
      <w:rFonts w:ascii="仿宋_GB2312" w:hAnsi="Calibri" w:eastAsia="仿宋_GB2312" w:cs="Times New Roman"/>
      <w:sz w:val="34"/>
      <w:szCs w:val="20"/>
    </w:rPr>
  </w:style>
  <w:style w:type="paragraph" w:customStyle="1" w:styleId="886">
    <w:name w:val="样式z1"/>
    <w:basedOn w:val="218"/>
    <w:qFormat/>
    <w:uiPriority w:val="0"/>
    <w:pPr>
      <w:widowControl/>
      <w:spacing w:line="480" w:lineRule="auto"/>
      <w:jc w:val="left"/>
      <w:outlineLvl w:val="9"/>
    </w:pPr>
    <w:rPr>
      <w:rFonts w:ascii="EU-F1" w:eastAsia="黑体" w:cs="Times New Roman"/>
      <w:b w:val="0"/>
      <w:sz w:val="20"/>
      <w:szCs w:val="21"/>
    </w:rPr>
  </w:style>
  <w:style w:type="paragraph" w:customStyle="1" w:styleId="887">
    <w:name w:val="样式 1"/>
    <w:basedOn w:val="4"/>
    <w:qFormat/>
    <w:uiPriority w:val="0"/>
    <w:pPr>
      <w:widowControl w:val="0"/>
      <w:numPr>
        <w:ilvl w:val="0"/>
        <w:numId w:val="0"/>
      </w:numPr>
      <w:topLinePunct/>
      <w:spacing w:before="0" w:after="0" w:line="240" w:lineRule="auto"/>
      <w:jc w:val="both"/>
      <w:textAlignment w:val="baseline"/>
    </w:pPr>
    <w:rPr>
      <w:rFonts w:ascii="EU-F1" w:hAnsi="Times New Roman" w:cs="Times New Roman"/>
      <w:b w:val="0"/>
      <w:bCs/>
      <w:kern w:val="21"/>
      <w:sz w:val="21"/>
      <w:szCs w:val="21"/>
    </w:rPr>
  </w:style>
  <w:style w:type="paragraph" w:customStyle="1" w:styleId="888">
    <w:name w:val="海洋标题"/>
    <w:basedOn w:val="1"/>
    <w:qFormat/>
    <w:uiPriority w:val="0"/>
    <w:pPr>
      <w:spacing w:line="360" w:lineRule="auto"/>
    </w:pPr>
    <w:rPr>
      <w:rFonts w:ascii="仿宋_GB2312" w:hAnsi="华文中宋" w:eastAsia="仿宋_GB2312"/>
      <w:b/>
    </w:rPr>
  </w:style>
  <w:style w:type="paragraph" w:customStyle="1" w:styleId="889">
    <w:name w:val="样式 标题 1 + 加粗1"/>
    <w:basedOn w:val="4"/>
    <w:semiHidden/>
    <w:uiPriority w:val="0"/>
    <w:pPr>
      <w:widowControl w:val="0"/>
      <w:numPr>
        <w:ilvl w:val="0"/>
        <w:numId w:val="0"/>
      </w:numPr>
      <w:adjustRightInd w:val="0"/>
      <w:spacing w:beforeLines="100" w:afterLines="100" w:line="240" w:lineRule="auto"/>
      <w:jc w:val="both"/>
    </w:pPr>
    <w:rPr>
      <w:rFonts w:ascii="Times New Roman" w:hAnsi="Times New Roman" w:cs="Times New Roman"/>
      <w:b w:val="0"/>
      <w:bCs/>
      <w:sz w:val="28"/>
      <w:szCs w:val="28"/>
    </w:rPr>
  </w:style>
  <w:style w:type="paragraph" w:customStyle="1" w:styleId="890">
    <w:name w:val="?y??"/>
    <w:qFormat/>
    <w:uiPriority w:val="0"/>
    <w:pPr>
      <w:widowControl w:val="0"/>
      <w:overflowPunct w:val="0"/>
      <w:autoSpaceDE w:val="0"/>
      <w:autoSpaceDN w:val="0"/>
      <w:adjustRightInd w:val="0"/>
      <w:spacing w:line="351" w:lineRule="atLeast"/>
      <w:ind w:firstLine="419"/>
      <w:jc w:val="both"/>
      <w:textAlignment w:val="baseline"/>
    </w:pPr>
    <w:rPr>
      <w:rFonts w:ascii="等线" w:hAnsi="等线" w:eastAsia="等线" w:cs="Times New Roman"/>
      <w:color w:val="000000"/>
      <w:sz w:val="21"/>
      <w:lang w:val="en-US" w:eastAsia="zh-CN" w:bidi="ar-SA"/>
    </w:rPr>
  </w:style>
  <w:style w:type="paragraph" w:customStyle="1" w:styleId="891">
    <w:name w:val="默认段落字体 Para Char Char Char Char Char Char Char Char Char1 Char Char Char Char Char Char Char"/>
    <w:basedOn w:val="24"/>
    <w:qFormat/>
    <w:uiPriority w:val="0"/>
    <w:rPr>
      <w:rFonts w:ascii="Tahoma" w:hAnsi="Tahoma"/>
    </w:rPr>
  </w:style>
  <w:style w:type="paragraph" w:customStyle="1" w:styleId="892">
    <w:name w:val="列表编号 41"/>
    <w:basedOn w:val="1"/>
    <w:qFormat/>
    <w:uiPriority w:val="0"/>
    <w:pPr>
      <w:widowControl w:val="0"/>
      <w:tabs>
        <w:tab w:val="left" w:pos="1620"/>
      </w:tabs>
      <w:ind w:left="1620" w:hanging="360"/>
      <w:jc w:val="both"/>
    </w:pPr>
    <w:rPr>
      <w:rFonts w:ascii="仿宋_GB2312" w:hAnsi="Calibri" w:eastAsia="仿宋_GB2312" w:cs="Times New Roman"/>
      <w:sz w:val="34"/>
      <w:szCs w:val="20"/>
    </w:rPr>
  </w:style>
  <w:style w:type="paragraph" w:customStyle="1" w:styleId="893">
    <w:name w:val="xl65"/>
    <w:basedOn w:val="1"/>
    <w:qFormat/>
    <w:uiPriority w:val="0"/>
    <w:pPr>
      <w:spacing w:before="100" w:beforeAutospacing="1" w:after="100" w:afterAutospacing="1"/>
      <w:jc w:val="center"/>
    </w:pPr>
  </w:style>
  <w:style w:type="paragraph" w:customStyle="1" w:styleId="894">
    <w:name w:val="bbb"/>
    <w:basedOn w:val="1"/>
    <w:qFormat/>
    <w:uiPriority w:val="0"/>
    <w:pPr>
      <w:widowControl w:val="0"/>
      <w:topLinePunct/>
      <w:snapToGrid w:val="0"/>
      <w:spacing w:before="60" w:after="60"/>
      <w:jc w:val="center"/>
    </w:pPr>
    <w:rPr>
      <w:rFonts w:ascii="Times New Roman" w:hAnsi="Times New Roman" w:cs="Times New Roman"/>
      <w:kern w:val="2"/>
      <w:sz w:val="18"/>
      <w:szCs w:val="18"/>
    </w:rPr>
  </w:style>
  <w:style w:type="paragraph" w:customStyle="1" w:styleId="895">
    <w:name w:val="样式 首行缩进:  0 厘米 行距: 单倍行距"/>
    <w:basedOn w:val="1"/>
    <w:semiHidden/>
    <w:qFormat/>
    <w:uiPriority w:val="0"/>
    <w:pPr>
      <w:widowControl w:val="0"/>
      <w:adjustRightInd w:val="0"/>
      <w:jc w:val="both"/>
      <w:textAlignment w:val="baseline"/>
    </w:pPr>
    <w:rPr>
      <w:rFonts w:ascii="Times New Roman" w:hAnsi="Times New Roman" w:cs="Times New Roman"/>
      <w:sz w:val="21"/>
      <w:szCs w:val="20"/>
    </w:rPr>
  </w:style>
  <w:style w:type="paragraph" w:customStyle="1" w:styleId="896">
    <w:name w:val="表头1"/>
    <w:basedOn w:val="1"/>
    <w:qFormat/>
    <w:uiPriority w:val="0"/>
    <w:pPr>
      <w:widowControl w:val="0"/>
      <w:spacing w:before="160" w:after="60" w:line="312" w:lineRule="exact"/>
      <w:jc w:val="center"/>
    </w:pPr>
    <w:rPr>
      <w:rFonts w:ascii="EU-F1" w:hAnsi="Calibri" w:eastAsia="黑体" w:cs="Times New Roman"/>
      <w:kern w:val="21"/>
      <w:sz w:val="34"/>
      <w:szCs w:val="21"/>
    </w:rPr>
  </w:style>
  <w:style w:type="paragraph" w:customStyle="1" w:styleId="897">
    <w:name w:val="工程建设款标题"/>
    <w:basedOn w:val="519"/>
    <w:qFormat/>
    <w:uiPriority w:val="0"/>
    <w:pPr>
      <w:ind w:left="0" w:firstLine="0"/>
      <w:outlineLvl w:val="9"/>
    </w:pPr>
  </w:style>
  <w:style w:type="paragraph" w:customStyle="1" w:styleId="898">
    <w:name w:val="Bd"/>
    <w:basedOn w:val="1"/>
    <w:qFormat/>
    <w:uiPriority w:val="0"/>
    <w:pPr>
      <w:widowControl w:val="0"/>
      <w:topLinePunct/>
      <w:adjustRightInd w:val="0"/>
      <w:spacing w:line="360" w:lineRule="atLeast"/>
      <w:jc w:val="both"/>
      <w:textAlignment w:val="baseline"/>
    </w:pPr>
    <w:rPr>
      <w:rFonts w:ascii="Times New Roman" w:hAnsi="Times New Roman" w:cs="Times New Roman"/>
      <w:kern w:val="2"/>
      <w:sz w:val="21"/>
    </w:rPr>
  </w:style>
  <w:style w:type="paragraph" w:customStyle="1" w:styleId="899">
    <w:name w:val="1z"/>
    <w:basedOn w:val="4"/>
    <w:semiHidden/>
    <w:qFormat/>
    <w:uiPriority w:val="0"/>
    <w:pPr>
      <w:widowControl w:val="0"/>
      <w:numPr>
        <w:ilvl w:val="0"/>
        <w:numId w:val="0"/>
      </w:numPr>
      <w:overflowPunct w:val="0"/>
      <w:topLinePunct/>
      <w:spacing w:before="0" w:after="0" w:line="240" w:lineRule="auto"/>
      <w:jc w:val="both"/>
      <w:textAlignment w:val="baseline"/>
    </w:pPr>
    <w:rPr>
      <w:rFonts w:ascii="Times New Roman" w:hAnsi="Times New Roman" w:eastAsia="宋体" w:cs="Times New Roman"/>
      <w:b w:val="0"/>
      <w:kern w:val="2"/>
      <w:sz w:val="21"/>
      <w:szCs w:val="21"/>
    </w:rPr>
  </w:style>
  <w:style w:type="paragraph" w:customStyle="1" w:styleId="900">
    <w:name w:val="封面标准英文名称"/>
    <w:qFormat/>
    <w:uiPriority w:val="0"/>
    <w:pPr>
      <w:widowControl w:val="0"/>
      <w:spacing w:before="370" w:line="400" w:lineRule="exact"/>
      <w:jc w:val="center"/>
    </w:pPr>
    <w:rPr>
      <w:rFonts w:ascii="等线" w:hAnsi="等线" w:eastAsia="等线" w:cs="Times New Roman"/>
      <w:sz w:val="28"/>
      <w:lang w:val="en-US" w:eastAsia="zh-CN" w:bidi="ar-SA"/>
    </w:rPr>
  </w:style>
  <w:style w:type="paragraph" w:customStyle="1" w:styleId="901">
    <w:name w:val="示例"/>
    <w:next w:val="112"/>
    <w:qFormat/>
    <w:uiPriority w:val="0"/>
    <w:pPr>
      <w:tabs>
        <w:tab w:val="left" w:pos="1620"/>
      </w:tabs>
      <w:ind w:left="1620" w:firstLine="200" w:firstLineChars="200"/>
      <w:jc w:val="both"/>
    </w:pPr>
    <w:rPr>
      <w:rFonts w:ascii="宋体" w:hAnsi="等线" w:eastAsia="等线" w:cs="Times New Roman"/>
      <w:sz w:val="18"/>
      <w:lang w:val="en-US" w:eastAsia="zh-CN" w:bidi="ar-SA"/>
    </w:rPr>
  </w:style>
  <w:style w:type="paragraph" w:customStyle="1" w:styleId="902">
    <w:name w:val="纯文本1 New New New New New New New New"/>
    <w:basedOn w:val="1"/>
    <w:qFormat/>
    <w:uiPriority w:val="0"/>
    <w:pPr>
      <w:widowControl w:val="0"/>
      <w:suppressAutoHyphens/>
      <w:jc w:val="both"/>
    </w:pPr>
    <w:rPr>
      <w:rFonts w:cs="Times New Roman"/>
      <w:kern w:val="1"/>
      <w:sz w:val="21"/>
      <w:szCs w:val="20"/>
      <w:lang w:eastAsia="ar-SA"/>
    </w:rPr>
  </w:style>
  <w:style w:type="paragraph" w:customStyle="1" w:styleId="903">
    <w:name w:val="列表编号 51"/>
    <w:basedOn w:val="1"/>
    <w:uiPriority w:val="0"/>
    <w:pPr>
      <w:widowControl w:val="0"/>
      <w:tabs>
        <w:tab w:val="left" w:pos="2040"/>
      </w:tabs>
      <w:ind w:left="2040" w:hanging="360"/>
      <w:jc w:val="both"/>
    </w:pPr>
    <w:rPr>
      <w:rFonts w:ascii="仿宋_GB2312" w:hAnsi="Calibri" w:eastAsia="仿宋_GB2312" w:cs="Times New Roman"/>
      <w:sz w:val="34"/>
      <w:szCs w:val="20"/>
    </w:rPr>
  </w:style>
  <w:style w:type="paragraph" w:customStyle="1" w:styleId="904">
    <w:name w:val="封面标题3"/>
    <w:basedOn w:val="1"/>
    <w:qFormat/>
    <w:uiPriority w:val="0"/>
    <w:pPr>
      <w:widowControl w:val="0"/>
      <w:adjustRightInd w:val="0"/>
      <w:snapToGrid w:val="0"/>
      <w:spacing w:line="300" w:lineRule="auto"/>
      <w:jc w:val="center"/>
      <w:outlineLvl w:val="0"/>
    </w:pPr>
    <w:rPr>
      <w:rFonts w:ascii="华文新魏" w:hAnsi="Arial" w:eastAsia="华文新魏" w:cs="Arial"/>
      <w:b/>
      <w:bCs/>
      <w:sz w:val="84"/>
      <w:szCs w:val="72"/>
    </w:rPr>
  </w:style>
  <w:style w:type="paragraph" w:customStyle="1" w:styleId="905">
    <w:name w:val="目录表格"/>
    <w:basedOn w:val="74"/>
    <w:qFormat/>
    <w:uiPriority w:val="0"/>
    <w:pPr>
      <w:widowControl w:val="0"/>
      <w:adjustRightInd w:val="0"/>
      <w:snapToGrid w:val="0"/>
      <w:spacing w:before="120" w:after="120" w:line="400" w:lineRule="exact"/>
    </w:pPr>
    <w:rPr>
      <w:rFonts w:eastAsia="黑体"/>
      <w:b w:val="0"/>
      <w:snapToGrid/>
      <w:sz w:val="32"/>
      <w:szCs w:val="44"/>
    </w:rPr>
  </w:style>
  <w:style w:type="paragraph" w:customStyle="1" w:styleId="906">
    <w:name w:val="代码图六号"/>
    <w:basedOn w:val="1"/>
    <w:qFormat/>
    <w:uiPriority w:val="0"/>
    <w:pPr>
      <w:widowControl w:val="0"/>
      <w:spacing w:line="360" w:lineRule="auto"/>
      <w:jc w:val="both"/>
    </w:pPr>
    <w:rPr>
      <w:rFonts w:ascii="仿宋_GB2312" w:hAnsi="Calibri" w:eastAsia="仿宋_GB2312" w:cs="Times New Roman"/>
      <w:color w:val="000000"/>
      <w:sz w:val="15"/>
      <w:szCs w:val="20"/>
    </w:rPr>
  </w:style>
  <w:style w:type="paragraph" w:customStyle="1" w:styleId="907">
    <w:name w:val="Char Char1 Char Char Char1"/>
    <w:basedOn w:val="24"/>
    <w:semiHidden/>
    <w:uiPriority w:val="0"/>
    <w:pPr>
      <w:widowControl w:val="0"/>
      <w:jc w:val="both"/>
    </w:pPr>
    <w:rPr>
      <w:rFonts w:ascii="等线" w:hAnsi="等线" w:eastAsia="等线" w:cs="黑体"/>
      <w:kern w:val="2"/>
      <w:sz w:val="21"/>
      <w:szCs w:val="22"/>
    </w:rPr>
  </w:style>
  <w:style w:type="paragraph" w:customStyle="1" w:styleId="908">
    <w:name w:val="Char1 Char Char"/>
    <w:basedOn w:val="1"/>
    <w:qFormat/>
    <w:uiPriority w:val="0"/>
    <w:pPr>
      <w:widowControl w:val="0"/>
      <w:jc w:val="both"/>
    </w:pPr>
    <w:rPr>
      <w:rFonts w:ascii="仿宋_GB2312" w:hAnsi="Times New Roman" w:eastAsia="仿宋_GB2312" w:cs="Times New Roman"/>
      <w:sz w:val="34"/>
      <w:szCs w:val="20"/>
    </w:rPr>
  </w:style>
  <w:style w:type="paragraph" w:customStyle="1" w:styleId="909">
    <w:name w:val="标题 3 + 小四 段前: 0 磅 段后: 0 磅 行距: 1.5 倍行距"/>
    <w:basedOn w:val="6"/>
    <w:next w:val="6"/>
    <w:qFormat/>
    <w:uiPriority w:val="2"/>
    <w:pPr>
      <w:widowControl w:val="0"/>
      <w:numPr>
        <w:ilvl w:val="0"/>
        <w:numId w:val="0"/>
      </w:numPr>
      <w:tabs>
        <w:tab w:val="clear" w:pos="425"/>
        <w:tab w:val="clear" w:pos="5852"/>
      </w:tabs>
      <w:snapToGrid/>
      <w:spacing w:before="0" w:line="360" w:lineRule="auto"/>
      <w:jc w:val="both"/>
    </w:pPr>
    <w:rPr>
      <w:rFonts w:ascii="Times New Roman" w:hAnsi="Times New Roman"/>
      <w:bCs/>
      <w:kern w:val="2"/>
      <w:sz w:val="24"/>
    </w:rPr>
  </w:style>
  <w:style w:type="paragraph" w:customStyle="1" w:styleId="910">
    <w:name w:val="somecontent"/>
    <w:basedOn w:val="1"/>
    <w:semiHidden/>
    <w:uiPriority w:val="0"/>
    <w:pPr>
      <w:spacing w:before="100" w:beforeAutospacing="1" w:after="100" w:afterAutospacing="1"/>
    </w:pPr>
  </w:style>
  <w:style w:type="paragraph" w:customStyle="1" w:styleId="911">
    <w:name w:val="表格文字"/>
    <w:basedOn w:val="1"/>
    <w:qFormat/>
    <w:uiPriority w:val="0"/>
    <w:pPr>
      <w:widowControl w:val="0"/>
      <w:adjustRightInd w:val="0"/>
      <w:spacing w:line="240" w:lineRule="atLeast"/>
      <w:jc w:val="center"/>
      <w:textAlignment w:val="baseline"/>
    </w:pPr>
    <w:rPr>
      <w:rFonts w:ascii="楷体_GB2312" w:hAnsi="Calibri" w:eastAsia="楷体_GB2312" w:cs="Times New Roman"/>
      <w:spacing w:val="8"/>
      <w:sz w:val="34"/>
      <w:szCs w:val="20"/>
    </w:rPr>
  </w:style>
  <w:style w:type="paragraph" w:customStyle="1" w:styleId="912">
    <w:name w:val="p23"/>
    <w:basedOn w:val="1"/>
    <w:qFormat/>
    <w:uiPriority w:val="0"/>
    <w:pPr>
      <w:jc w:val="both"/>
    </w:pPr>
    <w:rPr>
      <w:rFonts w:ascii="Times New Roman" w:hAnsi="Times New Roman" w:cs="Times New Roman"/>
      <w:sz w:val="21"/>
      <w:szCs w:val="21"/>
    </w:rPr>
  </w:style>
  <w:style w:type="paragraph" w:customStyle="1" w:styleId="913">
    <w:name w:val="Char Char1 Char Char Char"/>
    <w:basedOn w:val="24"/>
    <w:qFormat/>
    <w:uiPriority w:val="0"/>
    <w:rPr>
      <w:rFonts w:ascii="Tahoma" w:hAnsi="Tahoma"/>
    </w:rPr>
  </w:style>
  <w:style w:type="paragraph" w:customStyle="1" w:styleId="914">
    <w:name w:val="表格1"/>
    <w:basedOn w:val="1"/>
    <w:uiPriority w:val="0"/>
    <w:pPr>
      <w:tabs>
        <w:tab w:val="left" w:pos="203"/>
      </w:tabs>
      <w:spacing w:before="40" w:after="40" w:line="276" w:lineRule="auto"/>
      <w:jc w:val="center"/>
    </w:pPr>
    <w:rPr>
      <w:rFonts w:ascii="Calibri" w:hAnsi="Calibri" w:cs="Times New Roman"/>
      <w:sz w:val="22"/>
      <w:szCs w:val="22"/>
      <w:lang w:eastAsia="en-US" w:bidi="en-US"/>
    </w:rPr>
  </w:style>
  <w:style w:type="paragraph" w:customStyle="1" w:styleId="915">
    <w:name w:val="TOC 标题1"/>
    <w:basedOn w:val="4"/>
    <w:next w:val="1"/>
    <w:qFormat/>
    <w:uiPriority w:val="0"/>
    <w:pPr>
      <w:numPr>
        <w:ilvl w:val="0"/>
        <w:numId w:val="0"/>
      </w:numPr>
      <w:spacing w:before="480" w:after="0" w:line="276" w:lineRule="auto"/>
      <w:jc w:val="left"/>
      <w:outlineLvl w:val="9"/>
    </w:pPr>
    <w:rPr>
      <w:rFonts w:ascii="Cambria" w:hAnsi="Cambria" w:eastAsia="宋体" w:cs="Times New Roman"/>
      <w:bCs/>
      <w:color w:val="365F91"/>
      <w:kern w:val="0"/>
      <w:sz w:val="28"/>
      <w:szCs w:val="28"/>
      <w:lang w:eastAsia="en-US" w:bidi="en-US"/>
    </w:rPr>
  </w:style>
  <w:style w:type="paragraph" w:customStyle="1" w:styleId="916">
    <w:name w:val="三级无标题条"/>
    <w:basedOn w:val="1"/>
    <w:uiPriority w:val="0"/>
    <w:pPr>
      <w:widowControl w:val="0"/>
      <w:numPr>
        <w:ilvl w:val="4"/>
        <w:numId w:val="15"/>
      </w:numPr>
      <w:tabs>
        <w:tab w:val="left" w:pos="425"/>
      </w:tabs>
      <w:jc w:val="both"/>
    </w:pPr>
    <w:rPr>
      <w:rFonts w:ascii="Times New Roman" w:hAnsi="Times New Roman" w:cs="Times New Roman"/>
      <w:b/>
      <w:kern w:val="2"/>
      <w:sz w:val="21"/>
    </w:rPr>
  </w:style>
  <w:style w:type="paragraph" w:customStyle="1" w:styleId="917">
    <w:name w:val="text"/>
    <w:basedOn w:val="1"/>
    <w:semiHidden/>
    <w:qFormat/>
    <w:uiPriority w:val="0"/>
    <w:pPr>
      <w:widowControl w:val="0"/>
      <w:adjustRightInd w:val="0"/>
      <w:spacing w:before="120"/>
      <w:jc w:val="both"/>
      <w:textAlignment w:val="baseline"/>
    </w:pPr>
    <w:rPr>
      <w:rFonts w:ascii="Times New Roman" w:hAnsi="Times New Roman" w:cs="Times New Roman"/>
      <w:sz w:val="26"/>
      <w:szCs w:val="20"/>
    </w:rPr>
  </w:style>
  <w:style w:type="paragraph" w:styleId="918">
    <w:name w:val="No Spacing"/>
    <w:qFormat/>
    <w:uiPriority w:val="0"/>
    <w:rPr>
      <w:rFonts w:ascii="宋体" w:hAnsi="宋体" w:eastAsia="等线" w:cs="宋体"/>
      <w:sz w:val="24"/>
      <w:szCs w:val="24"/>
      <w:lang w:val="en-US" w:eastAsia="zh-CN" w:bidi="ar-SA"/>
    </w:rPr>
  </w:style>
  <w:style w:type="paragraph" w:customStyle="1" w:styleId="919">
    <w:name w:val="xl24"/>
    <w:basedOn w:val="1"/>
    <w:qFormat/>
    <w:uiPriority w:val="3"/>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cs="Times New Roman"/>
      <w:sz w:val="16"/>
      <w:szCs w:val="16"/>
    </w:rPr>
  </w:style>
  <w:style w:type="paragraph" w:customStyle="1" w:styleId="920">
    <w:name w:val="列出段落1"/>
    <w:basedOn w:val="1"/>
    <w:qFormat/>
    <w:uiPriority w:val="0"/>
    <w:pPr>
      <w:ind w:firstLine="420" w:firstLineChars="200"/>
    </w:pPr>
  </w:style>
  <w:style w:type="paragraph" w:customStyle="1" w:styleId="921">
    <w:name w:val="列项●（二级）"/>
    <w:semiHidden/>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等线" w:eastAsia="等线" w:cs="Times New Roman"/>
      <w:sz w:val="21"/>
      <w:lang w:val="en-US" w:eastAsia="zh-CN" w:bidi="ar-SA"/>
    </w:rPr>
  </w:style>
  <w:style w:type="paragraph" w:customStyle="1" w:styleId="922">
    <w:name w:val="xl47"/>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0"/>
      <w:szCs w:val="20"/>
    </w:rPr>
  </w:style>
  <w:style w:type="paragraph" w:customStyle="1" w:styleId="923">
    <w:name w:val="二级无标题条"/>
    <w:basedOn w:val="1"/>
    <w:uiPriority w:val="0"/>
    <w:pPr>
      <w:widowControl w:val="0"/>
      <w:tabs>
        <w:tab w:val="left" w:pos="851"/>
      </w:tabs>
      <w:ind w:left="851" w:hanging="851"/>
      <w:jc w:val="both"/>
    </w:pPr>
    <w:rPr>
      <w:rFonts w:ascii="Times New Roman" w:hAnsi="Times New Roman" w:cs="Times New Roman"/>
      <w:b/>
      <w:kern w:val="2"/>
      <w:sz w:val="21"/>
    </w:rPr>
  </w:style>
  <w:style w:type="paragraph" w:customStyle="1" w:styleId="924">
    <w:name w:val="TABLE-title"/>
    <w:basedOn w:val="1"/>
    <w:semiHidden/>
    <w:qFormat/>
    <w:uiPriority w:val="0"/>
    <w:pPr>
      <w:tabs>
        <w:tab w:val="center" w:pos="4536"/>
        <w:tab w:val="right" w:pos="9072"/>
      </w:tabs>
      <w:spacing w:before="100" w:after="200"/>
      <w:jc w:val="center"/>
    </w:pPr>
    <w:rPr>
      <w:rFonts w:ascii="Arial" w:hAnsi="Arial" w:cs="Times New Roman"/>
      <w:b/>
      <w:spacing w:val="8"/>
      <w:sz w:val="19"/>
      <w:szCs w:val="20"/>
      <w:lang w:eastAsia="en-US"/>
    </w:rPr>
  </w:style>
  <w:style w:type="paragraph" w:customStyle="1" w:styleId="925">
    <w:name w:val="索引标题1"/>
    <w:basedOn w:val="1"/>
    <w:next w:val="631"/>
    <w:uiPriority w:val="0"/>
    <w:pPr>
      <w:widowControl w:val="0"/>
      <w:adjustRightInd w:val="0"/>
      <w:spacing w:line="490" w:lineRule="exact"/>
      <w:ind w:firstLine="556"/>
      <w:jc w:val="both"/>
      <w:textAlignment w:val="baseline"/>
    </w:pPr>
    <w:rPr>
      <w:rFonts w:ascii="仿宋_GB2312" w:hAnsi="Calibri" w:eastAsia="仿宋_GB2312" w:cs="Times New Roman"/>
      <w:sz w:val="28"/>
      <w:szCs w:val="20"/>
    </w:rPr>
  </w:style>
  <w:style w:type="paragraph" w:customStyle="1" w:styleId="926">
    <w:name w:val="目录3"/>
    <w:basedOn w:val="38"/>
    <w:next w:val="38"/>
    <w:qFormat/>
    <w:uiPriority w:val="0"/>
    <w:rPr>
      <w:rFonts w:ascii="Tahoma" w:hAnsi="Tahoma"/>
      <w:szCs w:val="20"/>
    </w:rPr>
  </w:style>
  <w:style w:type="paragraph" w:customStyle="1" w:styleId="927">
    <w:name w:val="p82"/>
    <w:basedOn w:val="1"/>
    <w:qFormat/>
    <w:uiPriority w:val="3"/>
    <w:pPr>
      <w:tabs>
        <w:tab w:val="left" w:pos="460"/>
      </w:tabs>
      <w:overflowPunct w:val="0"/>
      <w:autoSpaceDE w:val="0"/>
      <w:autoSpaceDN w:val="0"/>
      <w:adjustRightInd w:val="0"/>
      <w:spacing w:line="320" w:lineRule="atLeast"/>
      <w:jc w:val="both"/>
      <w:textAlignment w:val="baseline"/>
    </w:pPr>
    <w:rPr>
      <w:rFonts w:ascii="Times New Roman" w:hAnsi="Times New Roman" w:cs="Times New Roman"/>
      <w:szCs w:val="20"/>
    </w:rPr>
  </w:style>
  <w:style w:type="paragraph" w:customStyle="1" w:styleId="928">
    <w:name w:val="空行"/>
    <w:basedOn w:val="1"/>
    <w:qFormat/>
    <w:uiPriority w:val="0"/>
    <w:pPr>
      <w:widowControl w:val="0"/>
      <w:topLinePunct/>
      <w:snapToGrid w:val="0"/>
      <w:ind w:firstLine="425"/>
      <w:jc w:val="both"/>
    </w:pPr>
    <w:rPr>
      <w:rFonts w:ascii="仿宋_GB2312" w:hAnsi="Calibri" w:eastAsia="仿宋_GB2312" w:cs="Times New Roman"/>
      <w:sz w:val="34"/>
      <w:szCs w:val="21"/>
    </w:rPr>
  </w:style>
  <w:style w:type="paragraph" w:customStyle="1" w:styleId="929">
    <w:name w:val="xl33"/>
    <w:basedOn w:val="1"/>
    <w:qFormat/>
    <w:uiPriority w:val="3"/>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930">
    <w:name w:val="表头A"/>
    <w:basedOn w:val="360"/>
    <w:qFormat/>
    <w:uiPriority w:val="0"/>
    <w:pPr>
      <w:widowControl w:val="0"/>
      <w:spacing w:line="312" w:lineRule="exact"/>
    </w:pPr>
    <w:rPr>
      <w:rFonts w:ascii="EU-F1" w:hAnsi="Times New Roman" w:cs="Times New Roman"/>
      <w:kern w:val="21"/>
      <w:sz w:val="34"/>
    </w:rPr>
  </w:style>
  <w:style w:type="paragraph" w:customStyle="1" w:styleId="931">
    <w:name w:val="条文脚注"/>
    <w:basedOn w:val="60"/>
    <w:qFormat/>
    <w:uiPriority w:val="0"/>
    <w:pPr>
      <w:widowControl w:val="0"/>
      <w:numPr>
        <w:ilvl w:val="2"/>
        <w:numId w:val="16"/>
      </w:numPr>
      <w:tabs>
        <w:tab w:val="left" w:pos="360"/>
        <w:tab w:val="left" w:pos="900"/>
        <w:tab w:val="clear" w:pos="916"/>
      </w:tabs>
      <w:ind w:left="200" w:leftChars="200"/>
      <w:jc w:val="both"/>
    </w:pPr>
    <w:rPr>
      <w:rFonts w:hAnsi="等线" w:eastAsia="等线" w:cs="黑体"/>
      <w:kern w:val="2"/>
    </w:rPr>
  </w:style>
  <w:style w:type="paragraph" w:customStyle="1" w:styleId="932">
    <w:name w:val="_Style 13"/>
    <w:basedOn w:val="1"/>
    <w:next w:val="9"/>
    <w:semiHidden/>
    <w:qFormat/>
    <w:uiPriority w:val="0"/>
    <w:pPr>
      <w:widowControl w:val="0"/>
      <w:ind w:firstLine="420"/>
      <w:jc w:val="both"/>
    </w:pPr>
    <w:rPr>
      <w:rFonts w:ascii="Times New Roman" w:hAnsi="Times New Roman" w:cs="Times New Roman"/>
      <w:kern w:val="2"/>
      <w:sz w:val="21"/>
      <w:szCs w:val="20"/>
    </w:rPr>
  </w:style>
  <w:style w:type="paragraph" w:customStyle="1" w:styleId="933">
    <w:name w:val="A表格文字左对齐"/>
    <w:basedOn w:val="1"/>
    <w:qFormat/>
    <w:uiPriority w:val="0"/>
    <w:pPr>
      <w:widowControl w:val="0"/>
      <w:adjustRightInd w:val="0"/>
      <w:spacing w:before="40" w:after="4"/>
    </w:pPr>
    <w:rPr>
      <w:rFonts w:eastAsia="仿宋_GB2312" w:cs="Times New Roman"/>
      <w:sz w:val="34"/>
      <w:szCs w:val="20"/>
    </w:rPr>
  </w:style>
  <w:style w:type="paragraph" w:customStyle="1" w:styleId="934">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仿宋" w:hAnsi="仿宋" w:eastAsia="仿宋"/>
      <w:color w:val="000000"/>
      <w:sz w:val="18"/>
      <w:szCs w:val="18"/>
    </w:rPr>
  </w:style>
  <w:style w:type="paragraph" w:customStyle="1" w:styleId="935">
    <w:name w:val="正文0"/>
    <w:basedOn w:val="1"/>
    <w:qFormat/>
    <w:uiPriority w:val="0"/>
    <w:pPr>
      <w:autoSpaceDE w:val="0"/>
      <w:autoSpaceDN w:val="0"/>
      <w:adjustRightInd w:val="0"/>
      <w:spacing w:before="240" w:after="60" w:line="360" w:lineRule="atLeast"/>
    </w:pPr>
    <w:rPr>
      <w:b/>
      <w:szCs w:val="20"/>
    </w:rPr>
  </w:style>
  <w:style w:type="paragraph" w:customStyle="1" w:styleId="936">
    <w:name w:val="Char1 Char Char Char Char Char Char Char Char Char Char Char2"/>
    <w:basedOn w:val="1"/>
    <w:uiPriority w:val="0"/>
    <w:pPr>
      <w:pageBreakBefore/>
      <w:widowControl w:val="0"/>
      <w:tabs>
        <w:tab w:val="left" w:pos="432"/>
      </w:tabs>
      <w:ind w:left="432" w:hanging="432"/>
      <w:jc w:val="both"/>
    </w:pPr>
    <w:rPr>
      <w:rFonts w:ascii="Tahoma" w:hAnsi="Tahoma" w:eastAsia="仿宋_GB2312" w:cs="Times New Roman"/>
      <w:szCs w:val="20"/>
    </w:rPr>
  </w:style>
  <w:style w:type="paragraph" w:customStyle="1" w:styleId="937">
    <w:name w:val="Char Char Char Char Char Char Char Char Char1 Char Char Char Char"/>
    <w:basedOn w:val="1"/>
    <w:semiHidden/>
    <w:qFormat/>
    <w:uiPriority w:val="0"/>
    <w:pPr>
      <w:widowControl w:val="0"/>
      <w:jc w:val="both"/>
    </w:pPr>
    <w:rPr>
      <w:rFonts w:ascii="Times New Roman" w:hAnsi="Times New Roman" w:cs="Times New Roman"/>
      <w:kern w:val="2"/>
      <w:sz w:val="21"/>
      <w:szCs w:val="20"/>
    </w:rPr>
  </w:style>
  <w:style w:type="paragraph" w:customStyle="1" w:styleId="938">
    <w:name w:val="列表接续1"/>
    <w:basedOn w:val="1"/>
    <w:uiPriority w:val="0"/>
    <w:pPr>
      <w:widowControl w:val="0"/>
      <w:spacing w:after="120"/>
      <w:ind w:left="420"/>
      <w:jc w:val="both"/>
    </w:pPr>
    <w:rPr>
      <w:rFonts w:ascii="仿宋_GB2312" w:hAnsi="Calibri" w:eastAsia="仿宋_GB2312" w:cs="Times New Roman"/>
      <w:sz w:val="34"/>
      <w:szCs w:val="20"/>
    </w:rPr>
  </w:style>
  <w:style w:type="paragraph" w:customStyle="1" w:styleId="939">
    <w:name w:val="表内小五"/>
    <w:basedOn w:val="1"/>
    <w:qFormat/>
    <w:uiPriority w:val="0"/>
    <w:pPr>
      <w:widowControl w:val="0"/>
      <w:spacing w:line="360" w:lineRule="auto"/>
      <w:jc w:val="both"/>
    </w:pPr>
    <w:rPr>
      <w:rFonts w:ascii="仿宋_GB2312" w:hAnsi="Calibri" w:eastAsia="仿宋_GB2312" w:cs="Times New Roman"/>
      <w:color w:val="000000"/>
      <w:sz w:val="18"/>
      <w:szCs w:val="20"/>
    </w:rPr>
  </w:style>
  <w:style w:type="paragraph" w:customStyle="1" w:styleId="940">
    <w:name w:val="xl36"/>
    <w:basedOn w:val="1"/>
    <w:qFormat/>
    <w:uiPriority w:val="3"/>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941">
    <w:name w:val="_Style 18"/>
    <w:basedOn w:val="1"/>
    <w:qFormat/>
    <w:uiPriority w:val="0"/>
    <w:pPr>
      <w:widowControl w:val="0"/>
      <w:topLinePunct/>
      <w:jc w:val="both"/>
    </w:pPr>
    <w:rPr>
      <w:rFonts w:ascii="Times New Roman" w:hAnsi="Times New Roman" w:cs="Times New Roman"/>
      <w:kern w:val="2"/>
      <w:sz w:val="21"/>
    </w:rPr>
  </w:style>
  <w:style w:type="paragraph" w:customStyle="1" w:styleId="942">
    <w:name w:val="文献分类号"/>
    <w:qFormat/>
    <w:uiPriority w:val="0"/>
    <w:pPr>
      <w:widowControl w:val="0"/>
      <w:textAlignment w:val="center"/>
    </w:pPr>
    <w:rPr>
      <w:rFonts w:ascii="等线" w:hAnsi="等线" w:eastAsia="黑体" w:cs="Times New Roman"/>
      <w:lang w:val="en-US" w:eastAsia="zh-CN" w:bidi="ar-SA"/>
    </w:rPr>
  </w:style>
  <w:style w:type="paragraph" w:customStyle="1" w:styleId="943">
    <w:name w:val="表格标题"/>
    <w:basedOn w:val="1"/>
    <w:qFormat/>
    <w:uiPriority w:val="0"/>
    <w:pPr>
      <w:widowControl w:val="0"/>
      <w:adjustRightInd w:val="0"/>
      <w:snapToGrid w:val="0"/>
      <w:spacing w:beforeLines="50" w:line="440" w:lineRule="atLeast"/>
      <w:jc w:val="center"/>
    </w:pPr>
    <w:rPr>
      <w:rFonts w:ascii="Times New Roman" w:hAnsi="Times New Roman" w:cs="Times New Roman"/>
      <w:b/>
      <w:color w:val="000000"/>
      <w:kern w:val="2"/>
    </w:rPr>
  </w:style>
  <w:style w:type="paragraph" w:customStyle="1" w:styleId="944">
    <w:name w:val="ÕýÎÄ1"/>
    <w:basedOn w:val="1"/>
    <w:next w:val="39"/>
    <w:qFormat/>
    <w:uiPriority w:val="0"/>
    <w:pPr>
      <w:widowControl w:val="0"/>
      <w:jc w:val="both"/>
    </w:pPr>
    <w:rPr>
      <w:rFonts w:hAnsi="Courier New" w:eastAsia="仿宋_GB2312" w:cs="Times New Roman"/>
      <w:sz w:val="34"/>
      <w:szCs w:val="20"/>
    </w:rPr>
  </w:style>
  <w:style w:type="paragraph" w:customStyle="1" w:styleId="945">
    <w:name w:val="标题 31"/>
    <w:basedOn w:val="1"/>
    <w:qFormat/>
    <w:uiPriority w:val="0"/>
    <w:pPr>
      <w:widowControl w:val="0"/>
      <w:tabs>
        <w:tab w:val="left" w:pos="0"/>
      </w:tabs>
      <w:spacing w:line="360" w:lineRule="auto"/>
      <w:jc w:val="both"/>
    </w:pPr>
    <w:rPr>
      <w:rFonts w:ascii="仿宋_GB2312" w:hAnsi="Times New Roman" w:eastAsia="仿宋_GB2312" w:cs="Times New Roman"/>
      <w:szCs w:val="20"/>
    </w:rPr>
  </w:style>
  <w:style w:type="paragraph" w:customStyle="1" w:styleId="946">
    <w:name w:val="plane"/>
    <w:basedOn w:val="1"/>
    <w:uiPriority w:val="0"/>
    <w:pPr>
      <w:suppressAutoHyphens/>
      <w:overflowPunct w:val="0"/>
      <w:autoSpaceDE w:val="0"/>
      <w:autoSpaceDN w:val="0"/>
      <w:adjustRightInd w:val="0"/>
      <w:jc w:val="both"/>
      <w:textAlignment w:val="baseline"/>
    </w:pPr>
    <w:rPr>
      <w:rFonts w:ascii="Tms Rmn" w:hAnsi="Tms Rmn" w:eastAsia="仿宋_GB2312" w:cs="Tms Rmn"/>
      <w:szCs w:val="20"/>
    </w:rPr>
  </w:style>
  <w:style w:type="paragraph" w:customStyle="1" w:styleId="947">
    <w:name w:val="标题A"/>
    <w:basedOn w:val="4"/>
    <w:qFormat/>
    <w:uiPriority w:val="0"/>
    <w:pPr>
      <w:numPr>
        <w:ilvl w:val="0"/>
        <w:numId w:val="0"/>
      </w:numPr>
      <w:spacing w:beforeLines="0" w:after="240" w:afterLines="0"/>
    </w:pPr>
    <w:rPr>
      <w:rFonts w:eastAsia="华文中宋"/>
      <w:color w:val="auto"/>
      <w:kern w:val="2"/>
      <w:szCs w:val="24"/>
    </w:rPr>
  </w:style>
  <w:style w:type="paragraph" w:customStyle="1" w:styleId="948">
    <w:name w:val="msonormal"/>
    <w:basedOn w:val="1"/>
    <w:qFormat/>
    <w:uiPriority w:val="0"/>
    <w:pPr>
      <w:spacing w:before="100" w:beforeAutospacing="1" w:after="100" w:afterAutospacing="1"/>
    </w:pPr>
    <w:rPr>
      <w:rFonts w:eastAsia="宋体"/>
    </w:rPr>
  </w:style>
  <w:style w:type="paragraph" w:customStyle="1" w:styleId="949">
    <w:name w:val="样式16 Char"/>
    <w:basedOn w:val="1"/>
    <w:qFormat/>
    <w:uiPriority w:val="0"/>
    <w:pPr>
      <w:widowControl w:val="0"/>
      <w:overflowPunct w:val="0"/>
      <w:adjustRightInd w:val="0"/>
      <w:spacing w:before="78" w:beforeLines="25" w:after="78" w:afterLines="25" w:line="300" w:lineRule="auto"/>
      <w:ind w:firstLine="200" w:firstLineChars="200"/>
      <w:jc w:val="both"/>
    </w:pPr>
    <w:rPr>
      <w:rFonts w:eastAsia="宋体" w:cs="Times New Roman"/>
      <w:szCs w:val="27"/>
    </w:rPr>
  </w:style>
  <w:style w:type="paragraph" w:customStyle="1" w:styleId="950">
    <w:name w:val="样式24"/>
    <w:basedOn w:val="949"/>
    <w:qFormat/>
    <w:uiPriority w:val="0"/>
    <w:pPr>
      <w:spacing w:before="50" w:beforeLines="50" w:after="50" w:afterLines="50"/>
      <w:ind w:firstLine="0" w:firstLineChars="0"/>
    </w:pPr>
    <w:rPr>
      <w:rFonts w:eastAsia="黑体"/>
      <w:b/>
      <w:sz w:val="30"/>
      <w:szCs w:val="28"/>
    </w:rPr>
  </w:style>
  <w:style w:type="paragraph" w:customStyle="1" w:styleId="951">
    <w:name w:val="样式 正文 +"/>
    <w:basedOn w:val="1"/>
    <w:qFormat/>
    <w:uiPriority w:val="0"/>
    <w:pPr>
      <w:widowControl w:val="0"/>
      <w:spacing w:before="46" w:beforeLines="15" w:after="46" w:afterLines="15" w:line="300" w:lineRule="auto"/>
      <w:ind w:firstLine="480" w:firstLineChars="200"/>
      <w:contextualSpacing/>
      <w:jc w:val="both"/>
    </w:pPr>
    <w:rPr>
      <w:rFonts w:ascii="Times New Roman" w:hAnsi="Times New Roman" w:eastAsia="宋体"/>
    </w:rPr>
  </w:style>
  <w:style w:type="paragraph" w:customStyle="1" w:styleId="952">
    <w:name w:val="样式12"/>
    <w:basedOn w:val="949"/>
    <w:qFormat/>
    <w:uiPriority w:val="0"/>
    <w:pPr>
      <w:ind w:firstLine="0" w:firstLineChars="0"/>
    </w:pPr>
    <w:rPr>
      <w:bCs/>
    </w:rPr>
  </w:style>
  <w:style w:type="paragraph" w:customStyle="1" w:styleId="953">
    <w:name w:val="0"/>
    <w:basedOn w:val="1"/>
    <w:uiPriority w:val="0"/>
    <w:pPr>
      <w:snapToGrid w:val="0"/>
      <w:jc w:val="both"/>
    </w:pPr>
    <w:rPr>
      <w:rFonts w:ascii="Times New Roman" w:hAnsi="Times New Roman" w:eastAsia="宋体" w:cs="Times New Roman"/>
      <w:sz w:val="21"/>
      <w:szCs w:val="21"/>
    </w:rPr>
  </w:style>
  <w:style w:type="paragraph" w:customStyle="1" w:styleId="954">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955">
    <w:name w:val="样式 表头 + 字距调整五号"/>
    <w:basedOn w:val="360"/>
    <w:qFormat/>
    <w:uiPriority w:val="0"/>
    <w:pPr>
      <w:widowControl w:val="0"/>
      <w:wordWrap w:val="0"/>
      <w:spacing w:line="312" w:lineRule="exact"/>
    </w:pPr>
    <w:rPr>
      <w:rFonts w:ascii="Times New Roman" w:hAnsi="Times New Roman"/>
      <w:kern w:val="21"/>
      <w:szCs w:val="24"/>
      <w:lang w:val="en-US" w:eastAsia="zh-CN"/>
    </w:rPr>
  </w:style>
  <w:style w:type="paragraph" w:customStyle="1" w:styleId="956">
    <w:name w:val="Item Step in Table"/>
    <w:qFormat/>
    <w:uiPriority w:val="0"/>
    <w:pPr>
      <w:numPr>
        <w:ilvl w:val="0"/>
        <w:numId w:val="27"/>
      </w:numPr>
      <w:spacing w:before="40" w:after="40"/>
      <w:jc w:val="both"/>
    </w:pPr>
    <w:rPr>
      <w:rFonts w:ascii="Arial" w:hAnsi="Arial" w:eastAsia="宋体" w:cs="Arial"/>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26126;&#26143;&#30005;&#21147;&#36816;&#32500;&#20013;&#24515;&#21644;&#29983;&#20135;&#21450;&#36741;&#21161;&#29992;&#25151;&#30005;&#27668;-&#25216;&#26415;&#35268;&#26684;&#20070;&#65288;&#27700;&#27893;&#65289;.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明星电力运维中心和生产及辅助用房电气-技术规格书（水泵）.doc</Template>
  <Pages>7</Pages>
  <Words>3805</Words>
  <Characters>4394</Characters>
  <Lines>2614</Lines>
  <Paragraphs>2337</Paragraphs>
  <TotalTime>0</TotalTime>
  <ScaleCrop>false</ScaleCrop>
  <LinksUpToDate>false</LinksUpToDate>
  <CharactersWithSpaces>4644</CharactersWithSpaces>
  <Application>WPS Office_11.8.0.16970_F1E327BC-269C-435d-A152-05C5408002CA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2022-09-24T05:59:00Z</dcterms:created>
  <dc:creator>莫须有。（刘磊）</dc:creator>
  <cp:lastModifiedBy>wpw</cp:lastModifiedBy>
  <dcterms:modified xsi:type="dcterms:W3CDTF">2025-11-24T02:18:52Z</dcterms:modified>
  <dc:title>竞争性谈判文件</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2052-11.8.0.16970</vt:lpwstr>
  </property>
  <property fmtid="{D5CDD505-2E9C-101B-9397-08002B2CF9AE}" pid="3" name="ICV">
    <vt:lpwstr>796E6C2E22AA47559499C568C9960A97</vt:lpwstr>
  </property>
</Properties>
</file>